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C22469" w:rsidRDefault="00BB1E26" w:rsidP="00784625">
      <w:pPr>
        <w:autoSpaceDE w:val="0"/>
        <w:autoSpaceDN w:val="0"/>
        <w:adjustRightInd w:val="0"/>
        <w:spacing w:line="240" w:lineRule="auto"/>
        <w:jc w:val="left"/>
      </w:pPr>
    </w:p>
    <w:p w14:paraId="5CE81A9B" w14:textId="77777777" w:rsidR="00A245C6" w:rsidRDefault="00A245C6" w:rsidP="007466A1">
      <w:pPr>
        <w:spacing w:line="240" w:lineRule="auto"/>
      </w:pPr>
    </w:p>
    <w:p w14:paraId="05CACF06" w14:textId="77777777" w:rsidR="00A245C6" w:rsidRDefault="00A245C6" w:rsidP="007466A1">
      <w:pPr>
        <w:spacing w:line="240" w:lineRule="auto"/>
      </w:pPr>
    </w:p>
    <w:p w14:paraId="2B8E7E32" w14:textId="77777777" w:rsidR="00A245C6" w:rsidRDefault="00A245C6" w:rsidP="007466A1">
      <w:pPr>
        <w:spacing w:line="240" w:lineRule="auto"/>
      </w:pPr>
    </w:p>
    <w:p w14:paraId="5DC40568" w14:textId="77777777" w:rsidR="00A245C6" w:rsidRDefault="00A245C6" w:rsidP="007466A1">
      <w:pPr>
        <w:spacing w:line="240" w:lineRule="auto"/>
      </w:pPr>
    </w:p>
    <w:p w14:paraId="3F2FBE10" w14:textId="77777777" w:rsidR="00A245C6" w:rsidRDefault="00A245C6" w:rsidP="007466A1">
      <w:pPr>
        <w:spacing w:line="240" w:lineRule="auto"/>
      </w:pPr>
    </w:p>
    <w:p w14:paraId="655A389D" w14:textId="3094A94C" w:rsidR="00BB1E26" w:rsidRPr="00C22469" w:rsidRDefault="00152883" w:rsidP="007466A1">
      <w:pPr>
        <w:spacing w:line="240" w:lineRule="auto"/>
      </w:pPr>
      <w:r w:rsidRPr="00C22469">
        <w:t>Številka:</w:t>
      </w:r>
      <w:r w:rsidR="00983030" w:rsidRPr="00C22469">
        <w:t xml:space="preserve"> </w:t>
      </w:r>
      <w:r w:rsidR="00AD6D71">
        <w:t>4300-53/2022/</w:t>
      </w:r>
      <w:r w:rsidR="00270283">
        <w:t>5</w:t>
      </w:r>
    </w:p>
    <w:p w14:paraId="513AC40A" w14:textId="784F1C2C" w:rsidR="00E54094" w:rsidRPr="00C22469" w:rsidRDefault="00E54094" w:rsidP="007466A1">
      <w:pPr>
        <w:spacing w:line="240" w:lineRule="auto"/>
      </w:pPr>
      <w:r w:rsidRPr="00C22469">
        <w:t>Datum:</w:t>
      </w:r>
      <w:r w:rsidR="00B51380" w:rsidRPr="00C22469">
        <w:t xml:space="preserve"> </w:t>
      </w:r>
      <w:r w:rsidR="00AD6D71">
        <w:t>2</w:t>
      </w:r>
      <w:r w:rsidR="001F6694">
        <w:t>9</w:t>
      </w:r>
      <w:r w:rsidR="00AD6D71">
        <w:t xml:space="preserve">. </w:t>
      </w:r>
      <w:r w:rsidR="0065593F">
        <w:t>5</w:t>
      </w:r>
      <w:r w:rsidR="00AD6D71">
        <w:t>. 2023</w:t>
      </w:r>
    </w:p>
    <w:p w14:paraId="567F87C7" w14:textId="77777777" w:rsidR="00BB1E26" w:rsidRPr="00C22469" w:rsidRDefault="00F81327" w:rsidP="007466A1">
      <w:pPr>
        <w:tabs>
          <w:tab w:val="left" w:pos="3480"/>
        </w:tabs>
        <w:spacing w:line="240" w:lineRule="auto"/>
      </w:pPr>
      <w:r w:rsidRPr="00C22469">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2A88A0B2" w14:textId="5B6BA29D" w:rsidR="00D46C96" w:rsidRPr="00C22469"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Z OZNAKO </w:t>
      </w:r>
    </w:p>
    <w:p w14:paraId="56899F89" w14:textId="1D990844" w:rsidR="00321473" w:rsidRPr="00C22469" w:rsidRDefault="00321473" w:rsidP="007466A1">
      <w:pPr>
        <w:spacing w:line="240" w:lineRule="auto"/>
        <w:jc w:val="center"/>
        <w:rPr>
          <w:b/>
          <w:sz w:val="52"/>
          <w:szCs w:val="52"/>
        </w:rPr>
      </w:pPr>
      <w:r w:rsidRPr="00C22469">
        <w:rPr>
          <w:b/>
          <w:sz w:val="52"/>
          <w:szCs w:val="52"/>
        </w:rPr>
        <w:t>OD</w:t>
      </w:r>
      <w:r w:rsidR="00044590">
        <w:rPr>
          <w:b/>
          <w:sz w:val="52"/>
          <w:szCs w:val="52"/>
        </w:rPr>
        <w:t>MSPU-52</w:t>
      </w:r>
      <w:r w:rsidR="00F747E3" w:rsidRPr="00C22469">
        <w:rPr>
          <w:b/>
          <w:sz w:val="52"/>
          <w:szCs w:val="52"/>
        </w:rPr>
        <w:t>/2022</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Pr="00C22469" w:rsidRDefault="00321473"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35DDFB8E" w14:textId="499A169D" w:rsidR="006C3248" w:rsidRPr="00C22469" w:rsidRDefault="00F23E94" w:rsidP="0086460C">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PO ODPRTEM POSTOPKU Z</w:t>
      </w:r>
      <w:r w:rsidR="00B51380" w:rsidRPr="00C22469">
        <w:rPr>
          <w:b/>
          <w:sz w:val="52"/>
          <w:szCs w:val="52"/>
        </w:rPr>
        <w:t xml:space="preserve"> </w:t>
      </w:r>
      <w:r w:rsidR="00990C82" w:rsidRPr="00C22469">
        <w:rPr>
          <w:b/>
          <w:sz w:val="52"/>
          <w:szCs w:val="52"/>
        </w:rPr>
        <w:t>OZNAKO</w:t>
      </w:r>
      <w:r w:rsidR="0086460C">
        <w:rPr>
          <w:b/>
          <w:sz w:val="52"/>
          <w:szCs w:val="52"/>
        </w:rPr>
        <w:t xml:space="preserve"> </w:t>
      </w:r>
      <w:r w:rsidR="006C3248" w:rsidRPr="00C22469">
        <w:rPr>
          <w:b/>
          <w:sz w:val="52"/>
          <w:szCs w:val="52"/>
        </w:rPr>
        <w:t>OD</w:t>
      </w:r>
      <w:r w:rsidR="00044590">
        <w:rPr>
          <w:b/>
          <w:sz w:val="52"/>
          <w:szCs w:val="52"/>
        </w:rPr>
        <w:t>MSPU-52</w:t>
      </w:r>
      <w:r w:rsidR="00F747E3" w:rsidRPr="00C22469">
        <w:rPr>
          <w:b/>
          <w:sz w:val="52"/>
          <w:szCs w:val="52"/>
        </w:rPr>
        <w:t>/2022</w:t>
      </w: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07AA6181" w14:textId="77777777" w:rsidR="00D46C96" w:rsidRPr="00C22469" w:rsidRDefault="00D46C96" w:rsidP="007466A1">
      <w:pPr>
        <w:spacing w:line="240" w:lineRule="auto"/>
        <w:rPr>
          <w:lang w:eastAsia="sl-SI"/>
        </w:rPr>
      </w:pPr>
    </w:p>
    <w:p w14:paraId="2E6B44AB" w14:textId="77777777" w:rsidR="000A1ADC" w:rsidRPr="00C22469" w:rsidRDefault="000A1ADC" w:rsidP="007466A1">
      <w:pPr>
        <w:spacing w:line="240" w:lineRule="auto"/>
        <w:rPr>
          <w:lang w:eastAsia="sl-SI"/>
        </w:rPr>
      </w:pPr>
    </w:p>
    <w:p w14:paraId="64360D70" w14:textId="77777777" w:rsidR="008F44C4" w:rsidRPr="00C22469" w:rsidRDefault="008F44C4" w:rsidP="007466A1">
      <w:pPr>
        <w:spacing w:line="240" w:lineRule="auto"/>
        <w:rPr>
          <w:lang w:eastAsia="sl-SI"/>
        </w:rPr>
      </w:pPr>
    </w:p>
    <w:p w14:paraId="2977BC7A" w14:textId="7A982CCC" w:rsidR="000221E2" w:rsidRPr="00C22469" w:rsidRDefault="000221E2" w:rsidP="007466A1">
      <w:pPr>
        <w:spacing w:line="240" w:lineRule="auto"/>
        <w:rPr>
          <w:lang w:eastAsia="sl-SI"/>
        </w:rPr>
      </w:pPr>
    </w:p>
    <w:p w14:paraId="3AFB7F2D" w14:textId="5D4ABEEE" w:rsidR="00676494" w:rsidRPr="00C22469" w:rsidRDefault="00676494" w:rsidP="007466A1">
      <w:pPr>
        <w:spacing w:line="240" w:lineRule="auto"/>
        <w:rPr>
          <w:lang w:eastAsia="sl-SI"/>
        </w:rPr>
      </w:pPr>
    </w:p>
    <w:p w14:paraId="178BABA5" w14:textId="6444A418" w:rsidR="00676494" w:rsidRPr="00C22469" w:rsidRDefault="00676494" w:rsidP="007466A1">
      <w:pPr>
        <w:spacing w:line="240" w:lineRule="auto"/>
        <w:rPr>
          <w:lang w:eastAsia="sl-SI"/>
        </w:rPr>
      </w:pPr>
    </w:p>
    <w:p w14:paraId="38580DAD" w14:textId="25118156" w:rsidR="00676494" w:rsidRPr="00C22469" w:rsidRDefault="00676494" w:rsidP="007466A1">
      <w:pPr>
        <w:spacing w:line="240" w:lineRule="auto"/>
        <w:rPr>
          <w:lang w:eastAsia="sl-SI"/>
        </w:rPr>
      </w:pPr>
    </w:p>
    <w:p w14:paraId="2B9B91C4" w14:textId="0A33D7A9" w:rsidR="00676494" w:rsidRPr="00C22469" w:rsidRDefault="00676494" w:rsidP="007466A1">
      <w:pPr>
        <w:spacing w:line="240" w:lineRule="auto"/>
        <w:rPr>
          <w:lang w:eastAsia="sl-SI"/>
        </w:rPr>
      </w:pPr>
    </w:p>
    <w:p w14:paraId="01E51E81" w14:textId="4DCFDF81" w:rsidR="00676494" w:rsidRPr="00C22469" w:rsidRDefault="00676494" w:rsidP="007466A1">
      <w:pPr>
        <w:spacing w:line="240" w:lineRule="auto"/>
        <w:rPr>
          <w:lang w:eastAsia="sl-SI"/>
        </w:rPr>
      </w:pPr>
    </w:p>
    <w:p w14:paraId="3ABE2AE3" w14:textId="3CB22C9E" w:rsidR="00676494" w:rsidRDefault="00676494" w:rsidP="007466A1">
      <w:pPr>
        <w:spacing w:line="240" w:lineRule="auto"/>
        <w:rPr>
          <w:lang w:eastAsia="sl-SI"/>
        </w:rPr>
      </w:pPr>
    </w:p>
    <w:p w14:paraId="1A6672AE" w14:textId="158485EE" w:rsidR="007A4F3A" w:rsidRDefault="007A4F3A" w:rsidP="007466A1">
      <w:pPr>
        <w:spacing w:line="240" w:lineRule="auto"/>
        <w:rPr>
          <w:lang w:eastAsia="sl-SI"/>
        </w:rPr>
      </w:pPr>
    </w:p>
    <w:p w14:paraId="71865967" w14:textId="77777777" w:rsidR="00D65E75" w:rsidRPr="00D026F5" w:rsidRDefault="009B3F0C" w:rsidP="00D34431">
      <w:pPr>
        <w:pStyle w:val="NaslovTOC"/>
        <w:spacing w:before="60" w:after="60" w:line="240" w:lineRule="auto"/>
        <w:rPr>
          <w:rFonts w:ascii="Arial" w:hAnsi="Arial" w:cs="Arial"/>
          <w:b w:val="0"/>
          <w:color w:val="auto"/>
          <w:sz w:val="20"/>
          <w:szCs w:val="20"/>
        </w:rPr>
      </w:pPr>
      <w:r w:rsidRPr="00D026F5">
        <w:rPr>
          <w:rFonts w:ascii="Arial" w:hAnsi="Arial" w:cs="Arial"/>
          <w:b w:val="0"/>
          <w:color w:val="auto"/>
          <w:sz w:val="20"/>
          <w:szCs w:val="20"/>
        </w:rPr>
        <w:lastRenderedPageBreak/>
        <w:t>KAZALO</w:t>
      </w:r>
    </w:p>
    <w:p w14:paraId="6F05E7BE" w14:textId="326A43E1" w:rsidR="00D026F5" w:rsidRPr="00D026F5" w:rsidRDefault="009B3F0C">
      <w:pPr>
        <w:pStyle w:val="Kazalovsebine1"/>
        <w:tabs>
          <w:tab w:val="left" w:pos="400"/>
          <w:tab w:val="right" w:leader="dot" w:pos="9060"/>
        </w:tabs>
        <w:rPr>
          <w:rFonts w:ascii="Arial" w:eastAsiaTheme="minorEastAsia" w:hAnsi="Arial" w:cs="Arial"/>
          <w:b w:val="0"/>
          <w:bCs w:val="0"/>
          <w:caps w:val="0"/>
          <w:noProof/>
          <w:lang w:val="en-US"/>
        </w:rPr>
      </w:pPr>
      <w:r w:rsidRPr="00D026F5">
        <w:rPr>
          <w:rFonts w:ascii="Arial" w:hAnsi="Arial" w:cs="Arial"/>
          <w:b w:val="0"/>
        </w:rPr>
        <w:fldChar w:fldCharType="begin"/>
      </w:r>
      <w:r w:rsidRPr="00D026F5">
        <w:rPr>
          <w:rFonts w:ascii="Arial" w:hAnsi="Arial" w:cs="Arial"/>
          <w:b w:val="0"/>
        </w:rPr>
        <w:instrText xml:space="preserve"> TOC \o "1-5" \h \z \u </w:instrText>
      </w:r>
      <w:r w:rsidRPr="00D026F5">
        <w:rPr>
          <w:rFonts w:ascii="Arial" w:hAnsi="Arial" w:cs="Arial"/>
          <w:b w:val="0"/>
        </w:rPr>
        <w:fldChar w:fldCharType="separate"/>
      </w:r>
      <w:hyperlink w:anchor="_Toc135996900" w:history="1">
        <w:r w:rsidR="00D026F5" w:rsidRPr="00D026F5">
          <w:rPr>
            <w:rStyle w:val="Hiperpovezava"/>
            <w:rFonts w:ascii="Arial" w:hAnsi="Arial" w:cs="Arial"/>
            <w:noProof/>
            <w:lang w:eastAsia="ar-SA"/>
          </w:rPr>
          <w:t>1.</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lang w:eastAsia="ar-SA"/>
          </w:rPr>
          <w:t>NAROČNIK</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_Toc135996900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4</w:t>
        </w:r>
        <w:r w:rsidR="00D026F5" w:rsidRPr="00D026F5">
          <w:rPr>
            <w:rFonts w:ascii="Arial" w:hAnsi="Arial" w:cs="Arial"/>
            <w:noProof/>
            <w:webHidden/>
          </w:rPr>
          <w:fldChar w:fldCharType="end"/>
        </w:r>
      </w:hyperlink>
    </w:p>
    <w:p w14:paraId="50985756" w14:textId="74D50B8D" w:rsidR="00D026F5" w:rsidRPr="00D026F5" w:rsidRDefault="009B38E3">
      <w:pPr>
        <w:pStyle w:val="Kazalovsebine1"/>
        <w:tabs>
          <w:tab w:val="left" w:pos="400"/>
          <w:tab w:val="right" w:leader="dot" w:pos="9060"/>
        </w:tabs>
        <w:rPr>
          <w:rFonts w:ascii="Arial" w:eastAsiaTheme="minorEastAsia" w:hAnsi="Arial" w:cs="Arial"/>
          <w:b w:val="0"/>
          <w:bCs w:val="0"/>
          <w:caps w:val="0"/>
          <w:noProof/>
          <w:lang w:val="en-US"/>
        </w:rPr>
      </w:pPr>
      <w:hyperlink w:anchor="_Toc135996901" w:history="1">
        <w:r w:rsidR="00D026F5" w:rsidRPr="00D026F5">
          <w:rPr>
            <w:rStyle w:val="Hiperpovezava"/>
            <w:rFonts w:ascii="Arial" w:hAnsi="Arial" w:cs="Arial"/>
            <w:noProof/>
          </w:rPr>
          <w:t>2.</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lang w:eastAsia="ar-SA"/>
          </w:rPr>
          <w:t>OZNAKA</w:t>
        </w:r>
        <w:r w:rsidR="00D026F5" w:rsidRPr="00D026F5">
          <w:rPr>
            <w:rStyle w:val="Hiperpovezava"/>
            <w:rFonts w:ascii="Arial" w:hAnsi="Arial" w:cs="Arial"/>
            <w:noProof/>
          </w:rPr>
          <w:t xml:space="preserve"> IN PREDMET JAVNEGA NAROČIL</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_Toc135996901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4</w:t>
        </w:r>
        <w:r w:rsidR="00D026F5" w:rsidRPr="00D026F5">
          <w:rPr>
            <w:rFonts w:ascii="Arial" w:hAnsi="Arial" w:cs="Arial"/>
            <w:noProof/>
            <w:webHidden/>
          </w:rPr>
          <w:fldChar w:fldCharType="end"/>
        </w:r>
      </w:hyperlink>
    </w:p>
    <w:p w14:paraId="7F5B6D0F" w14:textId="6DF5E270" w:rsidR="00D026F5" w:rsidRPr="00D026F5" w:rsidRDefault="009B38E3">
      <w:pPr>
        <w:pStyle w:val="Kazalovsebine1"/>
        <w:tabs>
          <w:tab w:val="left" w:pos="400"/>
          <w:tab w:val="right" w:leader="dot" w:pos="9060"/>
        </w:tabs>
        <w:rPr>
          <w:rFonts w:ascii="Arial" w:eastAsiaTheme="minorEastAsia" w:hAnsi="Arial" w:cs="Arial"/>
          <w:b w:val="0"/>
          <w:bCs w:val="0"/>
          <w:caps w:val="0"/>
          <w:noProof/>
          <w:lang w:val="en-US"/>
        </w:rPr>
      </w:pPr>
      <w:hyperlink w:anchor="_Toc135996902" w:history="1">
        <w:r w:rsidR="00D026F5" w:rsidRPr="00D026F5">
          <w:rPr>
            <w:rStyle w:val="Hiperpovezava"/>
            <w:rFonts w:ascii="Arial" w:hAnsi="Arial" w:cs="Arial"/>
            <w:noProof/>
            <w:lang w:eastAsia="ar-SA"/>
          </w:rPr>
          <w:t>3.</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lang w:eastAsia="ar-SA"/>
          </w:rPr>
          <w:t>NAČIN ODDAJE JAVNEGA NAROČILA</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_Toc135996902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4</w:t>
        </w:r>
        <w:r w:rsidR="00D026F5" w:rsidRPr="00D026F5">
          <w:rPr>
            <w:rFonts w:ascii="Arial" w:hAnsi="Arial" w:cs="Arial"/>
            <w:noProof/>
            <w:webHidden/>
          </w:rPr>
          <w:fldChar w:fldCharType="end"/>
        </w:r>
      </w:hyperlink>
    </w:p>
    <w:p w14:paraId="7173CB16" w14:textId="4CDFD6DE" w:rsidR="00D026F5" w:rsidRPr="00D026F5" w:rsidRDefault="009B38E3">
      <w:pPr>
        <w:pStyle w:val="Kazalovsebine1"/>
        <w:tabs>
          <w:tab w:val="left" w:pos="400"/>
          <w:tab w:val="right" w:leader="dot" w:pos="9060"/>
        </w:tabs>
        <w:rPr>
          <w:rFonts w:ascii="Arial" w:eastAsiaTheme="minorEastAsia" w:hAnsi="Arial" w:cs="Arial"/>
          <w:b w:val="0"/>
          <w:bCs w:val="0"/>
          <w:caps w:val="0"/>
          <w:noProof/>
          <w:lang w:val="en-US"/>
        </w:rPr>
      </w:pPr>
      <w:hyperlink w:anchor="_Toc135996903" w:history="1">
        <w:r w:rsidR="00D026F5" w:rsidRPr="00D026F5">
          <w:rPr>
            <w:rStyle w:val="Hiperpovezava"/>
            <w:rFonts w:ascii="Arial" w:hAnsi="Arial" w:cs="Arial"/>
            <w:noProof/>
          </w:rPr>
          <w:t>4.</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rPr>
          <w:t xml:space="preserve">ROK IN </w:t>
        </w:r>
        <w:r w:rsidR="00D026F5" w:rsidRPr="00D026F5">
          <w:rPr>
            <w:rStyle w:val="Hiperpovezava"/>
            <w:rFonts w:ascii="Arial" w:hAnsi="Arial" w:cs="Arial"/>
            <w:noProof/>
            <w:lang w:eastAsia="ar-SA"/>
          </w:rPr>
          <w:t>NAČIN</w:t>
        </w:r>
        <w:r w:rsidR="00D026F5" w:rsidRPr="00D026F5">
          <w:rPr>
            <w:rStyle w:val="Hiperpovezava"/>
            <w:rFonts w:ascii="Arial" w:hAnsi="Arial" w:cs="Arial"/>
            <w:noProof/>
          </w:rPr>
          <w:t xml:space="preserve"> PREDLOŽITVE PONUDBE</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_Toc135996903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4</w:t>
        </w:r>
        <w:r w:rsidR="00D026F5" w:rsidRPr="00D026F5">
          <w:rPr>
            <w:rFonts w:ascii="Arial" w:hAnsi="Arial" w:cs="Arial"/>
            <w:noProof/>
            <w:webHidden/>
          </w:rPr>
          <w:fldChar w:fldCharType="end"/>
        </w:r>
      </w:hyperlink>
    </w:p>
    <w:p w14:paraId="024307E7" w14:textId="5E769347" w:rsidR="00D026F5" w:rsidRPr="00D026F5" w:rsidRDefault="009B38E3">
      <w:pPr>
        <w:pStyle w:val="Kazalovsebine1"/>
        <w:tabs>
          <w:tab w:val="left" w:pos="400"/>
          <w:tab w:val="right" w:leader="dot" w:pos="9060"/>
        </w:tabs>
        <w:rPr>
          <w:rFonts w:ascii="Arial" w:eastAsiaTheme="minorEastAsia" w:hAnsi="Arial" w:cs="Arial"/>
          <w:b w:val="0"/>
          <w:bCs w:val="0"/>
          <w:caps w:val="0"/>
          <w:noProof/>
          <w:lang w:val="en-US"/>
        </w:rPr>
      </w:pPr>
      <w:hyperlink w:anchor="_Toc135996904" w:history="1">
        <w:r w:rsidR="00D026F5" w:rsidRPr="00D026F5">
          <w:rPr>
            <w:rStyle w:val="Hiperpovezava"/>
            <w:rFonts w:ascii="Arial" w:hAnsi="Arial" w:cs="Arial"/>
            <w:noProof/>
          </w:rPr>
          <w:t>5.</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rPr>
          <w:t>INFORMACIJE V ZVEZI Z ODPIRANJEM PONUDB</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_Toc135996904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5</w:t>
        </w:r>
        <w:r w:rsidR="00D026F5" w:rsidRPr="00D026F5">
          <w:rPr>
            <w:rFonts w:ascii="Arial" w:hAnsi="Arial" w:cs="Arial"/>
            <w:noProof/>
            <w:webHidden/>
          </w:rPr>
          <w:fldChar w:fldCharType="end"/>
        </w:r>
      </w:hyperlink>
    </w:p>
    <w:p w14:paraId="6092D499" w14:textId="143EEBE1" w:rsidR="00D026F5" w:rsidRPr="00D026F5" w:rsidRDefault="009B38E3">
      <w:pPr>
        <w:pStyle w:val="Kazalovsebine1"/>
        <w:tabs>
          <w:tab w:val="left" w:pos="400"/>
          <w:tab w:val="right" w:leader="dot" w:pos="9060"/>
        </w:tabs>
        <w:rPr>
          <w:rFonts w:ascii="Arial" w:eastAsiaTheme="minorEastAsia" w:hAnsi="Arial" w:cs="Arial"/>
          <w:b w:val="0"/>
          <w:bCs w:val="0"/>
          <w:caps w:val="0"/>
          <w:noProof/>
          <w:lang w:val="en-US"/>
        </w:rPr>
      </w:pPr>
      <w:hyperlink w:anchor="_Toc135996905" w:history="1">
        <w:r w:rsidR="00D026F5" w:rsidRPr="00D026F5">
          <w:rPr>
            <w:rStyle w:val="Hiperpovezava"/>
            <w:rFonts w:ascii="Arial" w:hAnsi="Arial" w:cs="Arial"/>
            <w:noProof/>
          </w:rPr>
          <w:t>6.</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rPr>
          <w:t>PRAVNA PODLAGA</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_Toc135996905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5</w:t>
        </w:r>
        <w:r w:rsidR="00D026F5" w:rsidRPr="00D026F5">
          <w:rPr>
            <w:rFonts w:ascii="Arial" w:hAnsi="Arial" w:cs="Arial"/>
            <w:noProof/>
            <w:webHidden/>
          </w:rPr>
          <w:fldChar w:fldCharType="end"/>
        </w:r>
      </w:hyperlink>
    </w:p>
    <w:p w14:paraId="7BF2EDD0" w14:textId="50FFB338" w:rsidR="00D026F5" w:rsidRPr="00D026F5" w:rsidRDefault="009B38E3">
      <w:pPr>
        <w:pStyle w:val="Kazalovsebine1"/>
        <w:tabs>
          <w:tab w:val="left" w:pos="400"/>
          <w:tab w:val="right" w:leader="dot" w:pos="9060"/>
        </w:tabs>
        <w:rPr>
          <w:rFonts w:ascii="Arial" w:eastAsiaTheme="minorEastAsia" w:hAnsi="Arial" w:cs="Arial"/>
          <w:b w:val="0"/>
          <w:bCs w:val="0"/>
          <w:caps w:val="0"/>
          <w:noProof/>
          <w:lang w:val="en-US"/>
        </w:rPr>
      </w:pPr>
      <w:hyperlink w:anchor="_Toc135996906" w:history="1">
        <w:r w:rsidR="00D026F5" w:rsidRPr="00D026F5">
          <w:rPr>
            <w:rStyle w:val="Hiperpovezava"/>
            <w:rFonts w:ascii="Arial" w:hAnsi="Arial" w:cs="Arial"/>
            <w:noProof/>
          </w:rPr>
          <w:t>7.</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rPr>
          <w:t>TEMELJNA PRAVILA ZA DOSTOP, OBVESTILA IN POJASNILA V ZVEZI Z DOKUMENTACIJO predmetnega naročila</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_Toc135996906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5</w:t>
        </w:r>
        <w:r w:rsidR="00D026F5" w:rsidRPr="00D026F5">
          <w:rPr>
            <w:rFonts w:ascii="Arial" w:hAnsi="Arial" w:cs="Arial"/>
            <w:noProof/>
            <w:webHidden/>
          </w:rPr>
          <w:fldChar w:fldCharType="end"/>
        </w:r>
      </w:hyperlink>
    </w:p>
    <w:p w14:paraId="319A3B8D" w14:textId="770829E9" w:rsidR="00D026F5" w:rsidRPr="00D026F5" w:rsidRDefault="009B38E3">
      <w:pPr>
        <w:pStyle w:val="Kazalovsebine2"/>
        <w:tabs>
          <w:tab w:val="left" w:pos="800"/>
          <w:tab w:val="right" w:leader="dot" w:pos="9060"/>
        </w:tabs>
        <w:rPr>
          <w:rFonts w:ascii="Arial" w:eastAsiaTheme="minorEastAsia" w:hAnsi="Arial" w:cs="Arial"/>
          <w:smallCaps w:val="0"/>
          <w:noProof/>
          <w:lang w:val="en-US"/>
        </w:rPr>
      </w:pPr>
      <w:hyperlink w:anchor="_Toc135996907" w:history="1">
        <w:r w:rsidR="00D026F5" w:rsidRPr="00D026F5">
          <w:rPr>
            <w:rStyle w:val="Hiperpovezava"/>
            <w:rFonts w:ascii="Arial" w:hAnsi="Arial" w:cs="Arial"/>
            <w:noProof/>
            <w:lang w:eastAsia="ar-SA"/>
          </w:rPr>
          <w:t>7.1</w:t>
        </w:r>
        <w:r w:rsidR="00D026F5" w:rsidRPr="00D026F5">
          <w:rPr>
            <w:rFonts w:ascii="Arial" w:eastAsiaTheme="minorEastAsia" w:hAnsi="Arial" w:cs="Arial"/>
            <w:smallCaps w:val="0"/>
            <w:noProof/>
            <w:lang w:val="en-US"/>
          </w:rPr>
          <w:tab/>
        </w:r>
        <w:r w:rsidR="00D026F5" w:rsidRPr="00D026F5">
          <w:rPr>
            <w:rStyle w:val="Hiperpovezava"/>
            <w:rFonts w:ascii="Arial" w:hAnsi="Arial" w:cs="Arial"/>
            <w:noProof/>
            <w:lang w:eastAsia="ar-SA"/>
          </w:rPr>
          <w:t>Dostop do dokumentacije v zvezi z oddajo javnega naročila</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_Toc135996907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5</w:t>
        </w:r>
        <w:r w:rsidR="00D026F5" w:rsidRPr="00D026F5">
          <w:rPr>
            <w:rFonts w:ascii="Arial" w:hAnsi="Arial" w:cs="Arial"/>
            <w:noProof/>
            <w:webHidden/>
          </w:rPr>
          <w:fldChar w:fldCharType="end"/>
        </w:r>
      </w:hyperlink>
    </w:p>
    <w:p w14:paraId="04EB54C9" w14:textId="248D12A9" w:rsidR="00D026F5" w:rsidRPr="00D026F5" w:rsidRDefault="009B38E3">
      <w:pPr>
        <w:pStyle w:val="Kazalovsebine2"/>
        <w:tabs>
          <w:tab w:val="left" w:pos="800"/>
          <w:tab w:val="right" w:leader="dot" w:pos="9060"/>
        </w:tabs>
        <w:rPr>
          <w:rFonts w:ascii="Arial" w:eastAsiaTheme="minorEastAsia" w:hAnsi="Arial" w:cs="Arial"/>
          <w:smallCaps w:val="0"/>
          <w:noProof/>
          <w:lang w:val="en-US"/>
        </w:rPr>
      </w:pPr>
      <w:hyperlink w:anchor="_Toc135996908" w:history="1">
        <w:r w:rsidR="00D026F5" w:rsidRPr="00D026F5">
          <w:rPr>
            <w:rStyle w:val="Hiperpovezava"/>
            <w:rFonts w:ascii="Arial" w:hAnsi="Arial" w:cs="Arial"/>
            <w:noProof/>
            <w:lang w:eastAsia="ar-SA"/>
          </w:rPr>
          <w:t>7.2</w:t>
        </w:r>
        <w:r w:rsidR="00D026F5" w:rsidRPr="00D026F5">
          <w:rPr>
            <w:rFonts w:ascii="Arial" w:eastAsiaTheme="minorEastAsia" w:hAnsi="Arial" w:cs="Arial"/>
            <w:smallCaps w:val="0"/>
            <w:noProof/>
            <w:lang w:val="en-US"/>
          </w:rPr>
          <w:tab/>
        </w:r>
        <w:r w:rsidR="00D026F5" w:rsidRPr="00D026F5">
          <w:rPr>
            <w:rStyle w:val="Hiperpovezava"/>
            <w:rFonts w:ascii="Arial" w:hAnsi="Arial" w:cs="Arial"/>
            <w:noProof/>
            <w:lang w:eastAsia="ar-SA"/>
          </w:rPr>
          <w:t>Obvestila in pojasnila v zvezi z dokumentacijo</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_Toc135996908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5</w:t>
        </w:r>
        <w:r w:rsidR="00D026F5" w:rsidRPr="00D026F5">
          <w:rPr>
            <w:rFonts w:ascii="Arial" w:hAnsi="Arial" w:cs="Arial"/>
            <w:noProof/>
            <w:webHidden/>
          </w:rPr>
          <w:fldChar w:fldCharType="end"/>
        </w:r>
      </w:hyperlink>
    </w:p>
    <w:p w14:paraId="53205E36" w14:textId="3F6283D6" w:rsidR="00D026F5" w:rsidRPr="00D026F5" w:rsidRDefault="009B38E3">
      <w:pPr>
        <w:pStyle w:val="Kazalovsebine1"/>
        <w:tabs>
          <w:tab w:val="left" w:pos="400"/>
          <w:tab w:val="right" w:leader="dot" w:pos="9060"/>
        </w:tabs>
        <w:rPr>
          <w:rFonts w:ascii="Arial" w:eastAsiaTheme="minorEastAsia" w:hAnsi="Arial" w:cs="Arial"/>
          <w:b w:val="0"/>
          <w:bCs w:val="0"/>
          <w:caps w:val="0"/>
          <w:noProof/>
          <w:lang w:val="en-US"/>
        </w:rPr>
      </w:pPr>
      <w:hyperlink w:anchor="_Toc135996909" w:history="1">
        <w:r w:rsidR="00D026F5" w:rsidRPr="00D026F5">
          <w:rPr>
            <w:rStyle w:val="Hiperpovezava"/>
            <w:rFonts w:ascii="Arial" w:hAnsi="Arial" w:cs="Arial"/>
            <w:noProof/>
          </w:rPr>
          <w:t>8.</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rPr>
          <w:t xml:space="preserve">SESTAVA </w:t>
        </w:r>
        <w:r w:rsidR="00D026F5" w:rsidRPr="00D026F5">
          <w:rPr>
            <w:rStyle w:val="Hiperpovezava"/>
            <w:rFonts w:ascii="Arial" w:hAnsi="Arial" w:cs="Arial"/>
            <w:noProof/>
            <w:lang w:eastAsia="ar-SA"/>
          </w:rPr>
          <w:t>DOKUMENTACIJE V ZVEZI Z ODDAJO JAVNEGA NAROČILA</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_Toc135996909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5</w:t>
        </w:r>
        <w:r w:rsidR="00D026F5" w:rsidRPr="00D026F5">
          <w:rPr>
            <w:rFonts w:ascii="Arial" w:hAnsi="Arial" w:cs="Arial"/>
            <w:noProof/>
            <w:webHidden/>
          </w:rPr>
          <w:fldChar w:fldCharType="end"/>
        </w:r>
      </w:hyperlink>
    </w:p>
    <w:p w14:paraId="1BCB2A7E" w14:textId="064B11B3" w:rsidR="00D026F5" w:rsidRPr="00D026F5" w:rsidRDefault="009B38E3">
      <w:pPr>
        <w:pStyle w:val="Kazalovsebine1"/>
        <w:tabs>
          <w:tab w:val="left" w:pos="400"/>
          <w:tab w:val="right" w:leader="dot" w:pos="9060"/>
        </w:tabs>
        <w:rPr>
          <w:rFonts w:ascii="Arial" w:eastAsiaTheme="minorEastAsia" w:hAnsi="Arial" w:cs="Arial"/>
          <w:b w:val="0"/>
          <w:bCs w:val="0"/>
          <w:caps w:val="0"/>
          <w:noProof/>
          <w:lang w:val="en-US"/>
        </w:rPr>
      </w:pPr>
      <w:hyperlink w:anchor="_Toc135996910" w:history="1">
        <w:r w:rsidR="00D026F5" w:rsidRPr="00D026F5">
          <w:rPr>
            <w:rStyle w:val="Hiperpovezava"/>
            <w:rFonts w:ascii="Arial" w:hAnsi="Arial" w:cs="Arial"/>
            <w:noProof/>
          </w:rPr>
          <w:t>9.</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rPr>
          <w:t xml:space="preserve">UGOTAVLJANJE </w:t>
        </w:r>
        <w:r w:rsidR="00D026F5" w:rsidRPr="00D026F5">
          <w:rPr>
            <w:rStyle w:val="Hiperpovezava"/>
            <w:rFonts w:ascii="Arial" w:hAnsi="Arial" w:cs="Arial"/>
            <w:noProof/>
            <w:lang w:eastAsia="ar-SA"/>
          </w:rPr>
          <w:t>SPOSOBNOSTI ZA SODELOVANJE V POSTOPKU ODDAJE JAVNEGA NAROČILA IN DOKAZILA</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_Toc135996910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6</w:t>
        </w:r>
        <w:r w:rsidR="00D026F5" w:rsidRPr="00D026F5">
          <w:rPr>
            <w:rFonts w:ascii="Arial" w:hAnsi="Arial" w:cs="Arial"/>
            <w:noProof/>
            <w:webHidden/>
          </w:rPr>
          <w:fldChar w:fldCharType="end"/>
        </w:r>
      </w:hyperlink>
    </w:p>
    <w:p w14:paraId="5C29D453" w14:textId="71F1E9E7" w:rsidR="00D026F5" w:rsidRPr="00D026F5" w:rsidRDefault="009B38E3">
      <w:pPr>
        <w:pStyle w:val="Kazalovsebine2"/>
        <w:tabs>
          <w:tab w:val="left" w:pos="800"/>
          <w:tab w:val="right" w:leader="dot" w:pos="9060"/>
        </w:tabs>
        <w:rPr>
          <w:rFonts w:ascii="Arial" w:eastAsiaTheme="minorEastAsia" w:hAnsi="Arial" w:cs="Arial"/>
          <w:smallCaps w:val="0"/>
          <w:noProof/>
          <w:lang w:val="en-US"/>
        </w:rPr>
      </w:pPr>
      <w:hyperlink w:anchor="_Toc135996911" w:history="1">
        <w:r w:rsidR="00D026F5" w:rsidRPr="00D026F5">
          <w:rPr>
            <w:rStyle w:val="Hiperpovezava"/>
            <w:rFonts w:ascii="Arial" w:eastAsia="Arial Unicode MS" w:hAnsi="Arial" w:cs="Arial"/>
            <w:noProof/>
            <w:lang w:eastAsia="ar-SA"/>
          </w:rPr>
          <w:t>9.1</w:t>
        </w:r>
        <w:r w:rsidR="00D026F5" w:rsidRPr="00D026F5">
          <w:rPr>
            <w:rFonts w:ascii="Arial" w:eastAsiaTheme="minorEastAsia" w:hAnsi="Arial" w:cs="Arial"/>
            <w:smallCaps w:val="0"/>
            <w:noProof/>
            <w:lang w:val="en-US"/>
          </w:rPr>
          <w:tab/>
        </w:r>
        <w:r w:rsidR="00D026F5" w:rsidRPr="00D026F5">
          <w:rPr>
            <w:rStyle w:val="Hiperpovezava"/>
            <w:rFonts w:ascii="Arial" w:eastAsia="Arial Unicode MS" w:hAnsi="Arial" w:cs="Arial"/>
            <w:noProof/>
            <w:lang w:eastAsia="ar-SA"/>
          </w:rPr>
          <w:t>Neobstoj razlogov za izključitev</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_Toc135996911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6</w:t>
        </w:r>
        <w:r w:rsidR="00D026F5" w:rsidRPr="00D026F5">
          <w:rPr>
            <w:rFonts w:ascii="Arial" w:hAnsi="Arial" w:cs="Arial"/>
            <w:noProof/>
            <w:webHidden/>
          </w:rPr>
          <w:fldChar w:fldCharType="end"/>
        </w:r>
      </w:hyperlink>
    </w:p>
    <w:p w14:paraId="4BC368F7" w14:textId="1A639014" w:rsidR="00D026F5" w:rsidRPr="00D026F5" w:rsidRDefault="009B38E3">
      <w:pPr>
        <w:pStyle w:val="Kazalovsebine2"/>
        <w:tabs>
          <w:tab w:val="left" w:pos="800"/>
          <w:tab w:val="right" w:leader="dot" w:pos="9060"/>
        </w:tabs>
        <w:rPr>
          <w:rFonts w:ascii="Arial" w:eastAsiaTheme="minorEastAsia" w:hAnsi="Arial" w:cs="Arial"/>
          <w:smallCaps w:val="0"/>
          <w:noProof/>
          <w:lang w:val="en-US"/>
        </w:rPr>
      </w:pPr>
      <w:hyperlink w:anchor="_Toc135996912" w:history="1">
        <w:r w:rsidR="00D026F5" w:rsidRPr="00D026F5">
          <w:rPr>
            <w:rStyle w:val="Hiperpovezava"/>
            <w:rFonts w:ascii="Arial" w:eastAsia="Arial Unicode MS" w:hAnsi="Arial" w:cs="Arial"/>
            <w:noProof/>
            <w:lang w:eastAsia="ar-SA"/>
          </w:rPr>
          <w:t>9.2</w:t>
        </w:r>
        <w:r w:rsidR="00D026F5" w:rsidRPr="00D026F5">
          <w:rPr>
            <w:rFonts w:ascii="Arial" w:eastAsiaTheme="minorEastAsia" w:hAnsi="Arial" w:cs="Arial"/>
            <w:smallCaps w:val="0"/>
            <w:noProof/>
            <w:lang w:val="en-US"/>
          </w:rPr>
          <w:tab/>
        </w:r>
        <w:r w:rsidR="00D026F5" w:rsidRPr="00D026F5">
          <w:rPr>
            <w:rStyle w:val="Hiperpovezava"/>
            <w:rFonts w:ascii="Arial" w:eastAsia="Arial Unicode MS" w:hAnsi="Arial" w:cs="Arial"/>
            <w:noProof/>
            <w:lang w:eastAsia="ar-SA"/>
          </w:rPr>
          <w:t>Tehnični pogoji oziroma sposobnost</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_Toc135996912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8</w:t>
        </w:r>
        <w:r w:rsidR="00D026F5" w:rsidRPr="00D026F5">
          <w:rPr>
            <w:rFonts w:ascii="Arial" w:hAnsi="Arial" w:cs="Arial"/>
            <w:noProof/>
            <w:webHidden/>
          </w:rPr>
          <w:fldChar w:fldCharType="end"/>
        </w:r>
      </w:hyperlink>
    </w:p>
    <w:p w14:paraId="229EAC64" w14:textId="68E1E367" w:rsidR="00D026F5" w:rsidRPr="00D026F5" w:rsidRDefault="009B38E3">
      <w:pPr>
        <w:pStyle w:val="Kazalovsebine2"/>
        <w:tabs>
          <w:tab w:val="left" w:pos="800"/>
          <w:tab w:val="right" w:leader="dot" w:pos="9060"/>
        </w:tabs>
        <w:rPr>
          <w:rFonts w:ascii="Arial" w:eastAsiaTheme="minorEastAsia" w:hAnsi="Arial" w:cs="Arial"/>
          <w:smallCaps w:val="0"/>
          <w:noProof/>
          <w:lang w:val="en-US"/>
        </w:rPr>
      </w:pPr>
      <w:hyperlink w:anchor="_Toc135996913" w:history="1">
        <w:r w:rsidR="00D026F5" w:rsidRPr="00D026F5">
          <w:rPr>
            <w:rStyle w:val="Hiperpovezava"/>
            <w:rFonts w:ascii="Arial" w:eastAsia="Arial Unicode MS" w:hAnsi="Arial" w:cs="Arial"/>
            <w:noProof/>
            <w:lang w:eastAsia="ar-SA"/>
          </w:rPr>
          <w:t>9.3</w:t>
        </w:r>
        <w:r w:rsidR="00D026F5" w:rsidRPr="00D026F5">
          <w:rPr>
            <w:rFonts w:ascii="Arial" w:eastAsiaTheme="minorEastAsia" w:hAnsi="Arial" w:cs="Arial"/>
            <w:smallCaps w:val="0"/>
            <w:noProof/>
            <w:lang w:val="en-US"/>
          </w:rPr>
          <w:tab/>
        </w:r>
        <w:r w:rsidR="00D026F5" w:rsidRPr="00D026F5">
          <w:rPr>
            <w:rStyle w:val="Hiperpovezava"/>
            <w:rFonts w:ascii="Arial" w:eastAsia="Arial Unicode MS" w:hAnsi="Arial" w:cs="Arial"/>
            <w:noProof/>
            <w:lang w:eastAsia="ar-SA"/>
          </w:rPr>
          <w:t>Kadrovski pogoji oziroma sposobnost</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_Toc135996913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9</w:t>
        </w:r>
        <w:r w:rsidR="00D026F5" w:rsidRPr="00D026F5">
          <w:rPr>
            <w:rFonts w:ascii="Arial" w:hAnsi="Arial" w:cs="Arial"/>
            <w:noProof/>
            <w:webHidden/>
          </w:rPr>
          <w:fldChar w:fldCharType="end"/>
        </w:r>
      </w:hyperlink>
    </w:p>
    <w:p w14:paraId="3C4837F1" w14:textId="20639283" w:rsidR="00D026F5" w:rsidRPr="00D026F5" w:rsidRDefault="009B38E3">
      <w:pPr>
        <w:pStyle w:val="Kazalovsebine1"/>
        <w:tabs>
          <w:tab w:val="left" w:pos="600"/>
          <w:tab w:val="right" w:leader="dot" w:pos="9060"/>
        </w:tabs>
        <w:rPr>
          <w:rFonts w:ascii="Arial" w:eastAsiaTheme="minorEastAsia" w:hAnsi="Arial" w:cs="Arial"/>
          <w:b w:val="0"/>
          <w:bCs w:val="0"/>
          <w:caps w:val="0"/>
          <w:noProof/>
          <w:lang w:val="en-US"/>
        </w:rPr>
      </w:pPr>
      <w:hyperlink w:anchor="_Toc135996914" w:history="1">
        <w:r w:rsidR="00D026F5" w:rsidRPr="00D026F5">
          <w:rPr>
            <w:rStyle w:val="Hiperpovezava"/>
            <w:rFonts w:ascii="Arial" w:hAnsi="Arial" w:cs="Arial"/>
            <w:noProof/>
            <w:lang w:eastAsia="ar-SA"/>
          </w:rPr>
          <w:t>10.</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lang w:eastAsia="ar-SA"/>
          </w:rPr>
          <w:t>MERILO</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_Toc135996914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10</w:t>
        </w:r>
        <w:r w:rsidR="00D026F5" w:rsidRPr="00D026F5">
          <w:rPr>
            <w:rFonts w:ascii="Arial" w:hAnsi="Arial" w:cs="Arial"/>
            <w:noProof/>
            <w:webHidden/>
          </w:rPr>
          <w:fldChar w:fldCharType="end"/>
        </w:r>
      </w:hyperlink>
    </w:p>
    <w:p w14:paraId="3996FA8F" w14:textId="78CDE379" w:rsidR="00D026F5" w:rsidRPr="00D026F5" w:rsidRDefault="009B38E3">
      <w:pPr>
        <w:pStyle w:val="Kazalovsebine1"/>
        <w:tabs>
          <w:tab w:val="left" w:pos="600"/>
          <w:tab w:val="right" w:leader="dot" w:pos="9060"/>
        </w:tabs>
        <w:rPr>
          <w:rFonts w:ascii="Arial" w:eastAsiaTheme="minorEastAsia" w:hAnsi="Arial" w:cs="Arial"/>
          <w:b w:val="0"/>
          <w:bCs w:val="0"/>
          <w:caps w:val="0"/>
          <w:noProof/>
          <w:lang w:val="en-US"/>
        </w:rPr>
      </w:pPr>
      <w:hyperlink w:anchor="_Toc135996915" w:history="1">
        <w:r w:rsidR="00D026F5" w:rsidRPr="00D026F5">
          <w:rPr>
            <w:rStyle w:val="Hiperpovezava"/>
            <w:rFonts w:ascii="Arial" w:hAnsi="Arial" w:cs="Arial"/>
            <w:noProof/>
            <w:lang w:eastAsia="ar-SA"/>
          </w:rPr>
          <w:t>11.</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lang w:eastAsia="ar-SA"/>
          </w:rPr>
          <w:t>PONUDBA</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_Toc135996915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11</w:t>
        </w:r>
        <w:r w:rsidR="00D026F5" w:rsidRPr="00D026F5">
          <w:rPr>
            <w:rFonts w:ascii="Arial" w:hAnsi="Arial" w:cs="Arial"/>
            <w:noProof/>
            <w:webHidden/>
          </w:rPr>
          <w:fldChar w:fldCharType="end"/>
        </w:r>
      </w:hyperlink>
    </w:p>
    <w:p w14:paraId="701709E7" w14:textId="61C657EC" w:rsidR="00D026F5" w:rsidRPr="00D026F5" w:rsidRDefault="009B38E3">
      <w:pPr>
        <w:pStyle w:val="Kazalovsebine2"/>
        <w:tabs>
          <w:tab w:val="left" w:pos="800"/>
          <w:tab w:val="right" w:leader="dot" w:pos="9060"/>
        </w:tabs>
        <w:rPr>
          <w:rFonts w:ascii="Arial" w:eastAsiaTheme="minorEastAsia" w:hAnsi="Arial" w:cs="Arial"/>
          <w:smallCaps w:val="0"/>
          <w:noProof/>
          <w:lang w:val="en-US"/>
        </w:rPr>
      </w:pPr>
      <w:hyperlink w:anchor="_Toc135996916" w:history="1">
        <w:r w:rsidR="00D026F5" w:rsidRPr="00D026F5">
          <w:rPr>
            <w:rStyle w:val="Hiperpovezava"/>
            <w:rFonts w:ascii="Arial" w:hAnsi="Arial" w:cs="Arial"/>
            <w:noProof/>
            <w:lang w:eastAsia="ar-SA"/>
          </w:rPr>
          <w:t>11.1</w:t>
        </w:r>
        <w:r w:rsidR="00D026F5" w:rsidRPr="00D026F5">
          <w:rPr>
            <w:rFonts w:ascii="Arial" w:eastAsiaTheme="minorEastAsia" w:hAnsi="Arial" w:cs="Arial"/>
            <w:smallCaps w:val="0"/>
            <w:noProof/>
            <w:lang w:val="en-US"/>
          </w:rPr>
          <w:tab/>
        </w:r>
        <w:r w:rsidR="00D026F5" w:rsidRPr="00D026F5">
          <w:rPr>
            <w:rStyle w:val="Hiperpovezava"/>
            <w:rFonts w:ascii="Arial" w:eastAsia="Arial Unicode MS" w:hAnsi="Arial" w:cs="Arial"/>
            <w:noProof/>
            <w:lang w:eastAsia="ar-SA"/>
          </w:rPr>
          <w:t>Ponudbena</w:t>
        </w:r>
        <w:r w:rsidR="00D026F5" w:rsidRPr="00D026F5">
          <w:rPr>
            <w:rStyle w:val="Hiperpovezava"/>
            <w:rFonts w:ascii="Arial" w:hAnsi="Arial" w:cs="Arial"/>
            <w:noProof/>
            <w:lang w:eastAsia="ar-SA"/>
          </w:rPr>
          <w:t xml:space="preserve"> dokumentacija</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_Toc135996916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11</w:t>
        </w:r>
        <w:r w:rsidR="00D026F5" w:rsidRPr="00D026F5">
          <w:rPr>
            <w:rFonts w:ascii="Arial" w:hAnsi="Arial" w:cs="Arial"/>
            <w:noProof/>
            <w:webHidden/>
          </w:rPr>
          <w:fldChar w:fldCharType="end"/>
        </w:r>
      </w:hyperlink>
    </w:p>
    <w:p w14:paraId="3EE3C779" w14:textId="64FDB3B3" w:rsidR="00D026F5" w:rsidRPr="00D026F5" w:rsidRDefault="009B38E3">
      <w:pPr>
        <w:pStyle w:val="Kazalovsebine2"/>
        <w:tabs>
          <w:tab w:val="left" w:pos="800"/>
          <w:tab w:val="right" w:leader="dot" w:pos="9060"/>
        </w:tabs>
        <w:rPr>
          <w:rFonts w:ascii="Arial" w:eastAsiaTheme="minorEastAsia" w:hAnsi="Arial" w:cs="Arial"/>
          <w:smallCaps w:val="0"/>
          <w:noProof/>
          <w:lang w:val="en-US"/>
        </w:rPr>
      </w:pPr>
      <w:hyperlink w:anchor="_Toc135996917" w:history="1">
        <w:r w:rsidR="00D026F5" w:rsidRPr="00D026F5">
          <w:rPr>
            <w:rStyle w:val="Hiperpovezava"/>
            <w:rFonts w:ascii="Arial" w:eastAsia="Arial Unicode MS" w:hAnsi="Arial" w:cs="Arial"/>
            <w:noProof/>
            <w:lang w:eastAsia="ar-SA"/>
          </w:rPr>
          <w:t>11.2</w:t>
        </w:r>
        <w:r w:rsidR="00D026F5" w:rsidRPr="00D026F5">
          <w:rPr>
            <w:rFonts w:ascii="Arial" w:eastAsiaTheme="minorEastAsia" w:hAnsi="Arial" w:cs="Arial"/>
            <w:smallCaps w:val="0"/>
            <w:noProof/>
            <w:lang w:val="en-US"/>
          </w:rPr>
          <w:tab/>
        </w:r>
        <w:r w:rsidR="00D026F5" w:rsidRPr="00D026F5">
          <w:rPr>
            <w:rStyle w:val="Hiperpovezava"/>
            <w:rFonts w:ascii="Arial" w:eastAsia="Arial Unicode MS" w:hAnsi="Arial" w:cs="Arial"/>
            <w:noProof/>
            <w:lang w:eastAsia="ar-SA"/>
          </w:rPr>
          <w:t>Sestavljanje ponudbe</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_Toc135996917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11</w:t>
        </w:r>
        <w:r w:rsidR="00D026F5" w:rsidRPr="00D026F5">
          <w:rPr>
            <w:rFonts w:ascii="Arial" w:hAnsi="Arial" w:cs="Arial"/>
            <w:noProof/>
            <w:webHidden/>
          </w:rPr>
          <w:fldChar w:fldCharType="end"/>
        </w:r>
      </w:hyperlink>
    </w:p>
    <w:p w14:paraId="43683DCE" w14:textId="5FAD0836" w:rsidR="00D026F5" w:rsidRPr="00D026F5" w:rsidRDefault="009B38E3">
      <w:pPr>
        <w:pStyle w:val="Kazalovsebine3"/>
        <w:tabs>
          <w:tab w:val="left" w:pos="1200"/>
          <w:tab w:val="right" w:leader="dot" w:pos="9060"/>
        </w:tabs>
        <w:rPr>
          <w:rFonts w:ascii="Arial" w:eastAsiaTheme="minorEastAsia" w:hAnsi="Arial" w:cs="Arial"/>
          <w:i w:val="0"/>
          <w:iCs w:val="0"/>
          <w:noProof/>
          <w:lang w:val="en-US"/>
        </w:rPr>
      </w:pPr>
      <w:hyperlink w:anchor="_Toc135996918" w:history="1">
        <w:r w:rsidR="00D026F5" w:rsidRPr="00D026F5">
          <w:rPr>
            <w:rStyle w:val="Hiperpovezava"/>
            <w:rFonts w:ascii="Arial" w:eastAsia="Arial Unicode MS" w:hAnsi="Arial" w:cs="Arial"/>
            <w:noProof/>
            <w:lang w:eastAsia="ar-SA"/>
          </w:rPr>
          <w:t>11.2.1</w:t>
        </w:r>
        <w:r w:rsidR="00D026F5" w:rsidRPr="00D026F5">
          <w:rPr>
            <w:rFonts w:ascii="Arial" w:eastAsiaTheme="minorEastAsia" w:hAnsi="Arial" w:cs="Arial"/>
            <w:i w:val="0"/>
            <w:iCs w:val="0"/>
            <w:noProof/>
            <w:lang w:val="en-US"/>
          </w:rPr>
          <w:tab/>
        </w:r>
        <w:r w:rsidR="00D026F5" w:rsidRPr="00D026F5">
          <w:rPr>
            <w:rStyle w:val="Hiperpovezava"/>
            <w:rFonts w:ascii="Arial" w:eastAsia="Arial Unicode MS" w:hAnsi="Arial" w:cs="Arial"/>
            <w:noProof/>
            <w:lang w:eastAsia="ar-SA"/>
          </w:rPr>
          <w:t>Obrazec ESPD – za vse gospodarske subjekte</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_Toc135996918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11</w:t>
        </w:r>
        <w:r w:rsidR="00D026F5" w:rsidRPr="00D026F5">
          <w:rPr>
            <w:rFonts w:ascii="Arial" w:hAnsi="Arial" w:cs="Arial"/>
            <w:noProof/>
            <w:webHidden/>
          </w:rPr>
          <w:fldChar w:fldCharType="end"/>
        </w:r>
      </w:hyperlink>
    </w:p>
    <w:p w14:paraId="1117E14E" w14:textId="4FECFB68" w:rsidR="00D026F5" w:rsidRPr="00D026F5" w:rsidRDefault="009B38E3">
      <w:pPr>
        <w:pStyle w:val="Kazalovsebine3"/>
        <w:tabs>
          <w:tab w:val="left" w:pos="1200"/>
          <w:tab w:val="right" w:leader="dot" w:pos="9060"/>
        </w:tabs>
        <w:rPr>
          <w:rFonts w:ascii="Arial" w:eastAsiaTheme="minorEastAsia" w:hAnsi="Arial" w:cs="Arial"/>
          <w:i w:val="0"/>
          <w:iCs w:val="0"/>
          <w:noProof/>
          <w:lang w:val="en-US"/>
        </w:rPr>
      </w:pPr>
      <w:hyperlink w:anchor="_Toc135996919" w:history="1">
        <w:r w:rsidR="00D026F5" w:rsidRPr="00D026F5">
          <w:rPr>
            <w:rStyle w:val="Hiperpovezava"/>
            <w:rFonts w:ascii="Arial" w:eastAsia="Arial Unicode MS" w:hAnsi="Arial" w:cs="Arial"/>
            <w:noProof/>
            <w:lang w:eastAsia="ar-SA"/>
          </w:rPr>
          <w:t>11.2.2</w:t>
        </w:r>
        <w:r w:rsidR="00D026F5" w:rsidRPr="00D026F5">
          <w:rPr>
            <w:rFonts w:ascii="Arial" w:eastAsiaTheme="minorEastAsia" w:hAnsi="Arial" w:cs="Arial"/>
            <w:i w:val="0"/>
            <w:iCs w:val="0"/>
            <w:noProof/>
            <w:lang w:val="en-US"/>
          </w:rPr>
          <w:tab/>
        </w:r>
        <w:r w:rsidR="00D026F5" w:rsidRPr="00D026F5">
          <w:rPr>
            <w:rStyle w:val="Hiperpovezava"/>
            <w:rFonts w:ascii="Arial" w:eastAsia="Arial Unicode MS" w:hAnsi="Arial" w:cs="Arial"/>
            <w:noProof/>
            <w:lang w:eastAsia="ar-SA"/>
          </w:rPr>
          <w:t>Predračun</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_Toc135996919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12</w:t>
        </w:r>
        <w:r w:rsidR="00D026F5" w:rsidRPr="00D026F5">
          <w:rPr>
            <w:rFonts w:ascii="Arial" w:hAnsi="Arial" w:cs="Arial"/>
            <w:noProof/>
            <w:webHidden/>
          </w:rPr>
          <w:fldChar w:fldCharType="end"/>
        </w:r>
      </w:hyperlink>
    </w:p>
    <w:p w14:paraId="5C2B1C2A" w14:textId="1240E06E" w:rsidR="00D026F5" w:rsidRPr="00D026F5" w:rsidRDefault="009B38E3">
      <w:pPr>
        <w:pStyle w:val="Kazalovsebine3"/>
        <w:tabs>
          <w:tab w:val="left" w:pos="1200"/>
          <w:tab w:val="right" w:leader="dot" w:pos="9060"/>
        </w:tabs>
        <w:rPr>
          <w:rFonts w:ascii="Arial" w:eastAsiaTheme="minorEastAsia" w:hAnsi="Arial" w:cs="Arial"/>
          <w:i w:val="0"/>
          <w:iCs w:val="0"/>
          <w:noProof/>
          <w:lang w:val="en-US"/>
        </w:rPr>
      </w:pPr>
      <w:hyperlink w:anchor="_Toc135996920" w:history="1">
        <w:r w:rsidR="00D026F5" w:rsidRPr="00D026F5">
          <w:rPr>
            <w:rStyle w:val="Hiperpovezava"/>
            <w:rFonts w:ascii="Arial" w:eastAsia="Arial Unicode MS" w:hAnsi="Arial" w:cs="Arial"/>
            <w:noProof/>
            <w:lang w:eastAsia="ar-SA"/>
          </w:rPr>
          <w:t>11.2.3</w:t>
        </w:r>
        <w:r w:rsidR="00D026F5" w:rsidRPr="00D026F5">
          <w:rPr>
            <w:rFonts w:ascii="Arial" w:eastAsiaTheme="minorEastAsia" w:hAnsi="Arial" w:cs="Arial"/>
            <w:i w:val="0"/>
            <w:iCs w:val="0"/>
            <w:noProof/>
            <w:lang w:val="en-US"/>
          </w:rPr>
          <w:tab/>
        </w:r>
        <w:r w:rsidR="00D026F5" w:rsidRPr="00D026F5">
          <w:rPr>
            <w:rStyle w:val="Hiperpovezava"/>
            <w:rFonts w:ascii="Arial" w:eastAsia="Arial Unicode MS" w:hAnsi="Arial" w:cs="Arial"/>
            <w:noProof/>
            <w:lang w:eastAsia="ar-SA"/>
          </w:rPr>
          <w:t>Drugi dokumenti ponudbe</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_Toc135996920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13</w:t>
        </w:r>
        <w:r w:rsidR="00D026F5" w:rsidRPr="00D026F5">
          <w:rPr>
            <w:rFonts w:ascii="Arial" w:hAnsi="Arial" w:cs="Arial"/>
            <w:noProof/>
            <w:webHidden/>
          </w:rPr>
          <w:fldChar w:fldCharType="end"/>
        </w:r>
      </w:hyperlink>
    </w:p>
    <w:p w14:paraId="7CE46540" w14:textId="4E4C69EB" w:rsidR="00D026F5" w:rsidRPr="00D026F5" w:rsidRDefault="009B38E3" w:rsidP="00D026F5">
      <w:pPr>
        <w:pStyle w:val="Kazalovsebine4"/>
        <w:rPr>
          <w:rFonts w:ascii="Arial" w:eastAsiaTheme="minorEastAsia" w:hAnsi="Arial" w:cs="Arial"/>
          <w:sz w:val="20"/>
          <w:szCs w:val="20"/>
          <w:lang w:val="en-US" w:eastAsia="en-US"/>
        </w:rPr>
      </w:pPr>
      <w:hyperlink w:anchor="_Toc135996931" w:history="1">
        <w:r w:rsidR="00D026F5" w:rsidRPr="00D026F5">
          <w:rPr>
            <w:rStyle w:val="Hiperpovezava"/>
            <w:rFonts w:ascii="Arial" w:hAnsi="Arial" w:cs="Arial"/>
            <w:sz w:val="20"/>
            <w:szCs w:val="20"/>
          </w:rPr>
          <w:t>11.2.3.1</w:t>
        </w:r>
        <w:r w:rsidR="00D026F5" w:rsidRPr="00D026F5">
          <w:rPr>
            <w:rFonts w:ascii="Arial" w:eastAsiaTheme="minorEastAsia" w:hAnsi="Arial" w:cs="Arial"/>
            <w:sz w:val="20"/>
            <w:szCs w:val="20"/>
            <w:lang w:val="en-US" w:eastAsia="en-US"/>
          </w:rPr>
          <w:tab/>
        </w:r>
        <w:r w:rsidR="00D026F5" w:rsidRPr="00D026F5">
          <w:rPr>
            <w:rStyle w:val="Hiperpovezava"/>
            <w:rFonts w:ascii="Arial" w:hAnsi="Arial" w:cs="Arial"/>
            <w:sz w:val="20"/>
            <w:szCs w:val="20"/>
          </w:rPr>
          <w:t>Dokazila za izpolnjevanje zahtev naročnika iz tehničnih specifikacij</w:t>
        </w:r>
        <w:r w:rsidR="00D026F5" w:rsidRPr="00D026F5">
          <w:rPr>
            <w:rFonts w:ascii="Arial" w:hAnsi="Arial" w:cs="Arial"/>
            <w:webHidden/>
            <w:sz w:val="20"/>
            <w:szCs w:val="20"/>
          </w:rPr>
          <w:tab/>
        </w:r>
        <w:r w:rsidR="00D026F5" w:rsidRPr="00D026F5">
          <w:rPr>
            <w:rFonts w:ascii="Arial" w:hAnsi="Arial" w:cs="Arial"/>
            <w:webHidden/>
            <w:sz w:val="20"/>
            <w:szCs w:val="20"/>
          </w:rPr>
          <w:fldChar w:fldCharType="begin"/>
        </w:r>
        <w:r w:rsidR="00D026F5" w:rsidRPr="00D026F5">
          <w:rPr>
            <w:rFonts w:ascii="Arial" w:hAnsi="Arial" w:cs="Arial"/>
            <w:webHidden/>
            <w:sz w:val="20"/>
            <w:szCs w:val="20"/>
          </w:rPr>
          <w:instrText xml:space="preserve"> PAGEREF _Toc135996931 \h </w:instrText>
        </w:r>
        <w:r w:rsidR="00D026F5" w:rsidRPr="00D026F5">
          <w:rPr>
            <w:rFonts w:ascii="Arial" w:hAnsi="Arial" w:cs="Arial"/>
            <w:webHidden/>
            <w:sz w:val="20"/>
            <w:szCs w:val="20"/>
          </w:rPr>
        </w:r>
        <w:r w:rsidR="00D026F5" w:rsidRPr="00D026F5">
          <w:rPr>
            <w:rFonts w:ascii="Arial" w:hAnsi="Arial" w:cs="Arial"/>
            <w:webHidden/>
            <w:sz w:val="20"/>
            <w:szCs w:val="20"/>
          </w:rPr>
          <w:fldChar w:fldCharType="separate"/>
        </w:r>
        <w:r w:rsidR="00D026F5" w:rsidRPr="00D026F5">
          <w:rPr>
            <w:rFonts w:ascii="Arial" w:hAnsi="Arial" w:cs="Arial"/>
            <w:webHidden/>
            <w:sz w:val="20"/>
            <w:szCs w:val="20"/>
          </w:rPr>
          <w:t>13</w:t>
        </w:r>
        <w:r w:rsidR="00D026F5" w:rsidRPr="00D026F5">
          <w:rPr>
            <w:rFonts w:ascii="Arial" w:hAnsi="Arial" w:cs="Arial"/>
            <w:webHidden/>
            <w:sz w:val="20"/>
            <w:szCs w:val="20"/>
          </w:rPr>
          <w:fldChar w:fldCharType="end"/>
        </w:r>
      </w:hyperlink>
    </w:p>
    <w:p w14:paraId="610D3AF7" w14:textId="7D1B8858" w:rsidR="00D026F5" w:rsidRPr="00D026F5" w:rsidRDefault="009B38E3">
      <w:pPr>
        <w:pStyle w:val="Kazalovsebine2"/>
        <w:tabs>
          <w:tab w:val="left" w:pos="800"/>
          <w:tab w:val="right" w:leader="dot" w:pos="9060"/>
        </w:tabs>
        <w:rPr>
          <w:rFonts w:ascii="Arial" w:eastAsiaTheme="minorEastAsia" w:hAnsi="Arial" w:cs="Arial"/>
          <w:smallCaps w:val="0"/>
          <w:noProof/>
          <w:lang w:val="en-US"/>
        </w:rPr>
      </w:pPr>
      <w:hyperlink w:anchor="_Toc135996932" w:history="1">
        <w:r w:rsidR="00D026F5" w:rsidRPr="00D026F5">
          <w:rPr>
            <w:rStyle w:val="Hiperpovezava"/>
            <w:rFonts w:ascii="Arial" w:hAnsi="Arial" w:cs="Arial"/>
            <w:noProof/>
            <w:lang w:eastAsia="ar-SA"/>
          </w:rPr>
          <w:t>11.3</w:t>
        </w:r>
        <w:r w:rsidR="00D026F5" w:rsidRPr="00D026F5">
          <w:rPr>
            <w:rFonts w:ascii="Arial" w:eastAsiaTheme="minorEastAsia" w:hAnsi="Arial" w:cs="Arial"/>
            <w:smallCaps w:val="0"/>
            <w:noProof/>
            <w:lang w:val="en-US"/>
          </w:rPr>
          <w:tab/>
        </w:r>
        <w:r w:rsidR="00D026F5" w:rsidRPr="00D026F5">
          <w:rPr>
            <w:rStyle w:val="Hiperpovezava"/>
            <w:rFonts w:ascii="Arial" w:hAnsi="Arial" w:cs="Arial"/>
            <w:noProof/>
            <w:lang w:eastAsia="ar-SA"/>
          </w:rPr>
          <w:t>Druga določila za pripravo ponudbe</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_Toc135996932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13</w:t>
        </w:r>
        <w:r w:rsidR="00D026F5" w:rsidRPr="00D026F5">
          <w:rPr>
            <w:rFonts w:ascii="Arial" w:hAnsi="Arial" w:cs="Arial"/>
            <w:noProof/>
            <w:webHidden/>
          </w:rPr>
          <w:fldChar w:fldCharType="end"/>
        </w:r>
      </w:hyperlink>
    </w:p>
    <w:p w14:paraId="539BF32A" w14:textId="0B809EC8" w:rsidR="00D026F5" w:rsidRPr="00D026F5" w:rsidRDefault="009B38E3">
      <w:pPr>
        <w:pStyle w:val="Kazalovsebine3"/>
        <w:tabs>
          <w:tab w:val="left" w:pos="1200"/>
          <w:tab w:val="right" w:leader="dot" w:pos="9060"/>
        </w:tabs>
        <w:rPr>
          <w:rFonts w:ascii="Arial" w:eastAsiaTheme="minorEastAsia" w:hAnsi="Arial" w:cs="Arial"/>
          <w:i w:val="0"/>
          <w:iCs w:val="0"/>
          <w:noProof/>
          <w:lang w:val="en-US"/>
        </w:rPr>
      </w:pPr>
      <w:hyperlink w:anchor="_Toc135996933" w:history="1">
        <w:r w:rsidR="00D026F5" w:rsidRPr="00D026F5">
          <w:rPr>
            <w:rStyle w:val="Hiperpovezava"/>
            <w:rFonts w:ascii="Arial" w:hAnsi="Arial" w:cs="Arial"/>
            <w:noProof/>
          </w:rPr>
          <w:t>11.3.1</w:t>
        </w:r>
        <w:r w:rsidR="00D026F5" w:rsidRPr="00D026F5">
          <w:rPr>
            <w:rFonts w:ascii="Arial" w:eastAsiaTheme="minorEastAsia" w:hAnsi="Arial" w:cs="Arial"/>
            <w:i w:val="0"/>
            <w:iCs w:val="0"/>
            <w:noProof/>
            <w:lang w:val="en-US"/>
          </w:rPr>
          <w:tab/>
        </w:r>
        <w:r w:rsidR="00D026F5" w:rsidRPr="00D026F5">
          <w:rPr>
            <w:rStyle w:val="Hiperpovezava"/>
            <w:rFonts w:ascii="Arial" w:hAnsi="Arial" w:cs="Arial"/>
            <w:noProof/>
          </w:rPr>
          <w:t>S</w:t>
        </w:r>
        <w:r w:rsidR="00D026F5" w:rsidRPr="00D026F5">
          <w:rPr>
            <w:rStyle w:val="Hiperpovezava"/>
            <w:rFonts w:ascii="Arial" w:eastAsia="Arial Unicode MS" w:hAnsi="Arial" w:cs="Arial"/>
            <w:noProof/>
            <w:lang w:eastAsia="ar-SA"/>
          </w:rPr>
          <w:t>kupna ponudba</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_Toc135996933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13</w:t>
        </w:r>
        <w:r w:rsidR="00D026F5" w:rsidRPr="00D026F5">
          <w:rPr>
            <w:rFonts w:ascii="Arial" w:hAnsi="Arial" w:cs="Arial"/>
            <w:noProof/>
            <w:webHidden/>
          </w:rPr>
          <w:fldChar w:fldCharType="end"/>
        </w:r>
      </w:hyperlink>
    </w:p>
    <w:p w14:paraId="20CC7F81" w14:textId="1AE4F3D4" w:rsidR="00D026F5" w:rsidRPr="00D026F5" w:rsidRDefault="009B38E3">
      <w:pPr>
        <w:pStyle w:val="Kazalovsebine3"/>
        <w:tabs>
          <w:tab w:val="left" w:pos="1200"/>
          <w:tab w:val="right" w:leader="dot" w:pos="9060"/>
        </w:tabs>
        <w:rPr>
          <w:rFonts w:ascii="Arial" w:eastAsiaTheme="minorEastAsia" w:hAnsi="Arial" w:cs="Arial"/>
          <w:i w:val="0"/>
          <w:iCs w:val="0"/>
          <w:noProof/>
          <w:lang w:val="en-US"/>
        </w:rPr>
      </w:pPr>
      <w:hyperlink w:anchor="_Toc135996934" w:history="1">
        <w:r w:rsidR="00D026F5" w:rsidRPr="00D026F5">
          <w:rPr>
            <w:rStyle w:val="Hiperpovezava"/>
            <w:rFonts w:ascii="Arial" w:hAnsi="Arial" w:cs="Arial"/>
            <w:noProof/>
          </w:rPr>
          <w:t>11.3.2</w:t>
        </w:r>
        <w:r w:rsidR="00D026F5" w:rsidRPr="00D026F5">
          <w:rPr>
            <w:rFonts w:ascii="Arial" w:eastAsiaTheme="minorEastAsia" w:hAnsi="Arial" w:cs="Arial"/>
            <w:i w:val="0"/>
            <w:iCs w:val="0"/>
            <w:noProof/>
            <w:lang w:val="en-US"/>
          </w:rPr>
          <w:tab/>
        </w:r>
        <w:r w:rsidR="00D026F5" w:rsidRPr="00D026F5">
          <w:rPr>
            <w:rStyle w:val="Hiperpovezava"/>
            <w:rFonts w:ascii="Arial" w:hAnsi="Arial" w:cs="Arial"/>
            <w:noProof/>
          </w:rPr>
          <w:t>Ponudba s podizvajalci</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_Toc135996934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14</w:t>
        </w:r>
        <w:r w:rsidR="00D026F5" w:rsidRPr="00D026F5">
          <w:rPr>
            <w:rFonts w:ascii="Arial" w:hAnsi="Arial" w:cs="Arial"/>
            <w:noProof/>
            <w:webHidden/>
          </w:rPr>
          <w:fldChar w:fldCharType="end"/>
        </w:r>
      </w:hyperlink>
    </w:p>
    <w:p w14:paraId="60444B42" w14:textId="52E46006" w:rsidR="00D026F5" w:rsidRPr="00D026F5" w:rsidRDefault="009B38E3">
      <w:pPr>
        <w:pStyle w:val="Kazalovsebine3"/>
        <w:tabs>
          <w:tab w:val="left" w:pos="1200"/>
          <w:tab w:val="right" w:leader="dot" w:pos="9060"/>
        </w:tabs>
        <w:rPr>
          <w:rFonts w:ascii="Arial" w:eastAsiaTheme="minorEastAsia" w:hAnsi="Arial" w:cs="Arial"/>
          <w:i w:val="0"/>
          <w:iCs w:val="0"/>
          <w:noProof/>
          <w:lang w:val="en-US"/>
        </w:rPr>
      </w:pPr>
      <w:hyperlink w:anchor="_Toc135996935" w:history="1">
        <w:r w:rsidR="00D026F5" w:rsidRPr="00D026F5">
          <w:rPr>
            <w:rStyle w:val="Hiperpovezava"/>
            <w:rFonts w:ascii="Arial" w:hAnsi="Arial" w:cs="Arial"/>
            <w:noProof/>
          </w:rPr>
          <w:t>11.3.3</w:t>
        </w:r>
        <w:r w:rsidR="00D026F5" w:rsidRPr="00D026F5">
          <w:rPr>
            <w:rFonts w:ascii="Arial" w:eastAsiaTheme="minorEastAsia" w:hAnsi="Arial" w:cs="Arial"/>
            <w:i w:val="0"/>
            <w:iCs w:val="0"/>
            <w:noProof/>
            <w:lang w:val="en-US"/>
          </w:rPr>
          <w:tab/>
        </w:r>
        <w:r w:rsidR="00D026F5" w:rsidRPr="00D026F5">
          <w:rPr>
            <w:rStyle w:val="Hiperpovezava"/>
            <w:rFonts w:ascii="Arial" w:hAnsi="Arial" w:cs="Arial"/>
            <w:noProof/>
          </w:rPr>
          <w:t>Uporaba zmogljivosti drugih subjektov</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_Toc135996935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14</w:t>
        </w:r>
        <w:r w:rsidR="00D026F5" w:rsidRPr="00D026F5">
          <w:rPr>
            <w:rFonts w:ascii="Arial" w:hAnsi="Arial" w:cs="Arial"/>
            <w:noProof/>
            <w:webHidden/>
          </w:rPr>
          <w:fldChar w:fldCharType="end"/>
        </w:r>
      </w:hyperlink>
    </w:p>
    <w:p w14:paraId="3708032F" w14:textId="36C636EA" w:rsidR="00D026F5" w:rsidRPr="00D026F5" w:rsidRDefault="009B38E3">
      <w:pPr>
        <w:pStyle w:val="Kazalovsebine3"/>
        <w:tabs>
          <w:tab w:val="left" w:pos="1200"/>
          <w:tab w:val="right" w:leader="dot" w:pos="9060"/>
        </w:tabs>
        <w:rPr>
          <w:rFonts w:ascii="Arial" w:eastAsiaTheme="minorEastAsia" w:hAnsi="Arial" w:cs="Arial"/>
          <w:i w:val="0"/>
          <w:iCs w:val="0"/>
          <w:noProof/>
          <w:lang w:val="en-US"/>
        </w:rPr>
      </w:pPr>
      <w:hyperlink w:anchor="_Toc135996936" w:history="1">
        <w:r w:rsidR="00D026F5" w:rsidRPr="00D026F5">
          <w:rPr>
            <w:rStyle w:val="Hiperpovezava"/>
            <w:rFonts w:ascii="Arial" w:eastAsia="Arial Unicode MS" w:hAnsi="Arial" w:cs="Arial"/>
            <w:noProof/>
            <w:lang w:eastAsia="ar-SA"/>
          </w:rPr>
          <w:t>11.3.4</w:t>
        </w:r>
        <w:r w:rsidR="00D026F5" w:rsidRPr="00D026F5">
          <w:rPr>
            <w:rFonts w:ascii="Arial" w:eastAsiaTheme="minorEastAsia" w:hAnsi="Arial" w:cs="Arial"/>
            <w:i w:val="0"/>
            <w:iCs w:val="0"/>
            <w:noProof/>
            <w:lang w:val="en-US"/>
          </w:rPr>
          <w:tab/>
        </w:r>
        <w:r w:rsidR="00D026F5" w:rsidRPr="00D026F5">
          <w:rPr>
            <w:rStyle w:val="Hiperpovezava"/>
            <w:rFonts w:ascii="Arial" w:eastAsia="Arial Unicode MS" w:hAnsi="Arial" w:cs="Arial"/>
            <w:noProof/>
            <w:lang w:eastAsia="ar-SA"/>
          </w:rPr>
          <w:t>Variantne ponudbe</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_Toc135996936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14</w:t>
        </w:r>
        <w:r w:rsidR="00D026F5" w:rsidRPr="00D026F5">
          <w:rPr>
            <w:rFonts w:ascii="Arial" w:hAnsi="Arial" w:cs="Arial"/>
            <w:noProof/>
            <w:webHidden/>
          </w:rPr>
          <w:fldChar w:fldCharType="end"/>
        </w:r>
      </w:hyperlink>
    </w:p>
    <w:p w14:paraId="496F049B" w14:textId="76B8E524" w:rsidR="00D026F5" w:rsidRPr="00D026F5" w:rsidRDefault="009B38E3">
      <w:pPr>
        <w:pStyle w:val="Kazalovsebine3"/>
        <w:tabs>
          <w:tab w:val="left" w:pos="1200"/>
          <w:tab w:val="right" w:leader="dot" w:pos="9060"/>
        </w:tabs>
        <w:rPr>
          <w:rFonts w:ascii="Arial" w:eastAsiaTheme="minorEastAsia" w:hAnsi="Arial" w:cs="Arial"/>
          <w:i w:val="0"/>
          <w:iCs w:val="0"/>
          <w:noProof/>
          <w:lang w:val="en-US"/>
        </w:rPr>
      </w:pPr>
      <w:hyperlink w:anchor="_Toc135996937" w:history="1">
        <w:r w:rsidR="00D026F5" w:rsidRPr="00D026F5">
          <w:rPr>
            <w:rStyle w:val="Hiperpovezava"/>
            <w:rFonts w:ascii="Arial" w:eastAsia="Arial Unicode MS" w:hAnsi="Arial" w:cs="Arial"/>
            <w:noProof/>
            <w:lang w:eastAsia="ar-SA"/>
          </w:rPr>
          <w:t>11.3.5</w:t>
        </w:r>
        <w:r w:rsidR="00D026F5" w:rsidRPr="00D026F5">
          <w:rPr>
            <w:rFonts w:ascii="Arial" w:eastAsiaTheme="minorEastAsia" w:hAnsi="Arial" w:cs="Arial"/>
            <w:i w:val="0"/>
            <w:iCs w:val="0"/>
            <w:noProof/>
            <w:lang w:val="en-US"/>
          </w:rPr>
          <w:tab/>
        </w:r>
        <w:r w:rsidR="00D026F5" w:rsidRPr="00D026F5">
          <w:rPr>
            <w:rStyle w:val="Hiperpovezava"/>
            <w:rFonts w:ascii="Arial" w:eastAsia="Arial Unicode MS" w:hAnsi="Arial" w:cs="Arial"/>
            <w:noProof/>
            <w:lang w:eastAsia="ar-SA"/>
          </w:rPr>
          <w:t>Jezik ponudbe</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_Toc135996937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14</w:t>
        </w:r>
        <w:r w:rsidR="00D026F5" w:rsidRPr="00D026F5">
          <w:rPr>
            <w:rFonts w:ascii="Arial" w:hAnsi="Arial" w:cs="Arial"/>
            <w:noProof/>
            <w:webHidden/>
          </w:rPr>
          <w:fldChar w:fldCharType="end"/>
        </w:r>
      </w:hyperlink>
    </w:p>
    <w:p w14:paraId="431082AE" w14:textId="239B5A92" w:rsidR="00D026F5" w:rsidRPr="00D026F5" w:rsidRDefault="009B38E3">
      <w:pPr>
        <w:pStyle w:val="Kazalovsebine3"/>
        <w:tabs>
          <w:tab w:val="left" w:pos="1200"/>
          <w:tab w:val="right" w:leader="dot" w:pos="9060"/>
        </w:tabs>
        <w:rPr>
          <w:rFonts w:ascii="Arial" w:eastAsiaTheme="minorEastAsia" w:hAnsi="Arial" w:cs="Arial"/>
          <w:i w:val="0"/>
          <w:iCs w:val="0"/>
          <w:noProof/>
          <w:lang w:val="en-US"/>
        </w:rPr>
      </w:pPr>
      <w:hyperlink w:anchor="_Toc135996938" w:history="1">
        <w:r w:rsidR="00D026F5" w:rsidRPr="00D026F5">
          <w:rPr>
            <w:rStyle w:val="Hiperpovezava"/>
            <w:rFonts w:ascii="Arial" w:eastAsia="Arial Unicode MS" w:hAnsi="Arial" w:cs="Arial"/>
            <w:noProof/>
            <w:lang w:eastAsia="ar-SA"/>
          </w:rPr>
          <w:t>11.3.6</w:t>
        </w:r>
        <w:r w:rsidR="00D026F5" w:rsidRPr="00D026F5">
          <w:rPr>
            <w:rFonts w:ascii="Arial" w:eastAsiaTheme="minorEastAsia" w:hAnsi="Arial" w:cs="Arial"/>
            <w:i w:val="0"/>
            <w:iCs w:val="0"/>
            <w:noProof/>
            <w:lang w:val="en-US"/>
          </w:rPr>
          <w:tab/>
        </w:r>
        <w:r w:rsidR="00D026F5" w:rsidRPr="00D026F5">
          <w:rPr>
            <w:rStyle w:val="Hiperpovezava"/>
            <w:rFonts w:ascii="Arial" w:eastAsia="Arial Unicode MS" w:hAnsi="Arial" w:cs="Arial"/>
            <w:noProof/>
            <w:lang w:eastAsia="ar-SA"/>
          </w:rPr>
          <w:t>Veljavnost ponudbe</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_Toc135996938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15</w:t>
        </w:r>
        <w:r w:rsidR="00D026F5" w:rsidRPr="00D026F5">
          <w:rPr>
            <w:rFonts w:ascii="Arial" w:hAnsi="Arial" w:cs="Arial"/>
            <w:noProof/>
            <w:webHidden/>
          </w:rPr>
          <w:fldChar w:fldCharType="end"/>
        </w:r>
      </w:hyperlink>
    </w:p>
    <w:p w14:paraId="6B7214EA" w14:textId="7F69F936" w:rsidR="00D026F5" w:rsidRPr="00D026F5" w:rsidRDefault="009B38E3">
      <w:pPr>
        <w:pStyle w:val="Kazalovsebine3"/>
        <w:tabs>
          <w:tab w:val="left" w:pos="1200"/>
          <w:tab w:val="right" w:leader="dot" w:pos="9060"/>
        </w:tabs>
        <w:rPr>
          <w:rFonts w:ascii="Arial" w:eastAsiaTheme="minorEastAsia" w:hAnsi="Arial" w:cs="Arial"/>
          <w:i w:val="0"/>
          <w:iCs w:val="0"/>
          <w:noProof/>
          <w:lang w:val="en-US"/>
        </w:rPr>
      </w:pPr>
      <w:hyperlink w:anchor="_Toc135996939" w:history="1">
        <w:r w:rsidR="00D026F5" w:rsidRPr="00D026F5">
          <w:rPr>
            <w:rStyle w:val="Hiperpovezava"/>
            <w:rFonts w:ascii="Arial" w:eastAsia="Arial Unicode MS" w:hAnsi="Arial" w:cs="Arial"/>
            <w:noProof/>
            <w:lang w:eastAsia="ar-SA"/>
          </w:rPr>
          <w:t>11.3.7</w:t>
        </w:r>
        <w:r w:rsidR="00D026F5" w:rsidRPr="00D026F5">
          <w:rPr>
            <w:rFonts w:ascii="Arial" w:eastAsiaTheme="minorEastAsia" w:hAnsi="Arial" w:cs="Arial"/>
            <w:i w:val="0"/>
            <w:iCs w:val="0"/>
            <w:noProof/>
            <w:lang w:val="en-US"/>
          </w:rPr>
          <w:tab/>
        </w:r>
        <w:r w:rsidR="00D026F5" w:rsidRPr="00D026F5">
          <w:rPr>
            <w:rStyle w:val="Hiperpovezava"/>
            <w:rFonts w:ascii="Arial" w:eastAsia="Arial Unicode MS" w:hAnsi="Arial" w:cs="Arial"/>
            <w:noProof/>
            <w:lang w:eastAsia="ar-SA"/>
          </w:rPr>
          <w:t>Stroški ponudbe</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_Toc135996939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15</w:t>
        </w:r>
        <w:r w:rsidR="00D026F5" w:rsidRPr="00D026F5">
          <w:rPr>
            <w:rFonts w:ascii="Arial" w:hAnsi="Arial" w:cs="Arial"/>
            <w:noProof/>
            <w:webHidden/>
          </w:rPr>
          <w:fldChar w:fldCharType="end"/>
        </w:r>
      </w:hyperlink>
    </w:p>
    <w:p w14:paraId="12994EB2" w14:textId="4C846D96" w:rsidR="00D026F5" w:rsidRPr="00D026F5" w:rsidRDefault="009B38E3">
      <w:pPr>
        <w:pStyle w:val="Kazalovsebine1"/>
        <w:tabs>
          <w:tab w:val="left" w:pos="600"/>
          <w:tab w:val="right" w:leader="dot" w:pos="9060"/>
        </w:tabs>
        <w:rPr>
          <w:rFonts w:ascii="Arial" w:eastAsiaTheme="minorEastAsia" w:hAnsi="Arial" w:cs="Arial"/>
          <w:b w:val="0"/>
          <w:bCs w:val="0"/>
          <w:caps w:val="0"/>
          <w:noProof/>
          <w:lang w:val="en-US"/>
        </w:rPr>
      </w:pPr>
      <w:hyperlink w:anchor="_Toc135996940" w:history="1">
        <w:r w:rsidR="00D026F5" w:rsidRPr="00D026F5">
          <w:rPr>
            <w:rStyle w:val="Hiperpovezava"/>
            <w:rFonts w:ascii="Arial" w:hAnsi="Arial" w:cs="Arial"/>
            <w:noProof/>
          </w:rPr>
          <w:t>12.</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rPr>
          <w:t xml:space="preserve">OBVESTILO O </w:t>
        </w:r>
        <w:r w:rsidR="00D026F5" w:rsidRPr="00D026F5">
          <w:rPr>
            <w:rStyle w:val="Hiperpovezava"/>
            <w:rFonts w:ascii="Arial" w:hAnsi="Arial" w:cs="Arial"/>
            <w:noProof/>
            <w:lang w:eastAsia="ar-SA"/>
          </w:rPr>
          <w:t>ODLOČITVI</w:t>
        </w:r>
        <w:r w:rsidR="00D026F5" w:rsidRPr="00D026F5">
          <w:rPr>
            <w:rStyle w:val="Hiperpovezava"/>
            <w:rFonts w:ascii="Arial" w:hAnsi="Arial" w:cs="Arial"/>
            <w:noProof/>
          </w:rPr>
          <w:t xml:space="preserve"> O ODDAJI NAROČILA</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_Toc135996940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15</w:t>
        </w:r>
        <w:r w:rsidR="00D026F5" w:rsidRPr="00D026F5">
          <w:rPr>
            <w:rFonts w:ascii="Arial" w:hAnsi="Arial" w:cs="Arial"/>
            <w:noProof/>
            <w:webHidden/>
          </w:rPr>
          <w:fldChar w:fldCharType="end"/>
        </w:r>
      </w:hyperlink>
    </w:p>
    <w:p w14:paraId="1E6CB58B" w14:textId="42ECB9FF" w:rsidR="00D026F5" w:rsidRPr="00D026F5" w:rsidRDefault="009B38E3">
      <w:pPr>
        <w:pStyle w:val="Kazalovsebine1"/>
        <w:tabs>
          <w:tab w:val="left" w:pos="600"/>
          <w:tab w:val="right" w:leader="dot" w:pos="9060"/>
        </w:tabs>
        <w:rPr>
          <w:rFonts w:ascii="Arial" w:eastAsiaTheme="minorEastAsia" w:hAnsi="Arial" w:cs="Arial"/>
          <w:b w:val="0"/>
          <w:bCs w:val="0"/>
          <w:caps w:val="0"/>
          <w:noProof/>
          <w:lang w:val="en-US"/>
        </w:rPr>
      </w:pPr>
      <w:hyperlink w:anchor="_Toc135996941" w:history="1">
        <w:r w:rsidR="00D026F5" w:rsidRPr="00D026F5">
          <w:rPr>
            <w:rStyle w:val="Hiperpovezava"/>
            <w:rFonts w:ascii="Arial" w:hAnsi="Arial" w:cs="Arial"/>
            <w:noProof/>
          </w:rPr>
          <w:t>13.</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rPr>
          <w:t xml:space="preserve">ODSTOP </w:t>
        </w:r>
        <w:r w:rsidR="00D026F5" w:rsidRPr="00D026F5">
          <w:rPr>
            <w:rStyle w:val="Hiperpovezava"/>
            <w:rFonts w:ascii="Arial" w:hAnsi="Arial" w:cs="Arial"/>
            <w:noProof/>
            <w:lang w:eastAsia="ar-SA"/>
          </w:rPr>
          <w:t>OD</w:t>
        </w:r>
        <w:r w:rsidR="00D026F5" w:rsidRPr="00D026F5">
          <w:rPr>
            <w:rStyle w:val="Hiperpovezava"/>
            <w:rFonts w:ascii="Arial" w:hAnsi="Arial" w:cs="Arial"/>
            <w:noProof/>
          </w:rPr>
          <w:t xml:space="preserve"> IZVEDBE JAVNEGA NAROČILA</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_Toc135996941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15</w:t>
        </w:r>
        <w:r w:rsidR="00D026F5" w:rsidRPr="00D026F5">
          <w:rPr>
            <w:rFonts w:ascii="Arial" w:hAnsi="Arial" w:cs="Arial"/>
            <w:noProof/>
            <w:webHidden/>
          </w:rPr>
          <w:fldChar w:fldCharType="end"/>
        </w:r>
      </w:hyperlink>
    </w:p>
    <w:p w14:paraId="4B7D55C9" w14:textId="405C76C9" w:rsidR="00D026F5" w:rsidRPr="00D026F5" w:rsidRDefault="009B38E3">
      <w:pPr>
        <w:pStyle w:val="Kazalovsebine1"/>
        <w:tabs>
          <w:tab w:val="left" w:pos="600"/>
          <w:tab w:val="right" w:leader="dot" w:pos="9060"/>
        </w:tabs>
        <w:rPr>
          <w:rFonts w:ascii="Arial" w:eastAsiaTheme="minorEastAsia" w:hAnsi="Arial" w:cs="Arial"/>
          <w:b w:val="0"/>
          <w:bCs w:val="0"/>
          <w:caps w:val="0"/>
          <w:noProof/>
          <w:lang w:val="en-US"/>
        </w:rPr>
      </w:pPr>
      <w:hyperlink w:anchor="_Toc135996942" w:history="1">
        <w:r w:rsidR="00D026F5" w:rsidRPr="00D026F5">
          <w:rPr>
            <w:rStyle w:val="Hiperpovezava"/>
            <w:rFonts w:ascii="Arial" w:hAnsi="Arial" w:cs="Arial"/>
            <w:noProof/>
          </w:rPr>
          <w:t>14.</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rPr>
          <w:t>POGODBA</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_Toc135996942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15</w:t>
        </w:r>
        <w:r w:rsidR="00D026F5" w:rsidRPr="00D026F5">
          <w:rPr>
            <w:rFonts w:ascii="Arial" w:hAnsi="Arial" w:cs="Arial"/>
            <w:noProof/>
            <w:webHidden/>
          </w:rPr>
          <w:fldChar w:fldCharType="end"/>
        </w:r>
      </w:hyperlink>
    </w:p>
    <w:p w14:paraId="2250D404" w14:textId="3A06102F" w:rsidR="00D026F5" w:rsidRPr="00D026F5" w:rsidRDefault="009B38E3">
      <w:pPr>
        <w:pStyle w:val="Kazalovsebine2"/>
        <w:tabs>
          <w:tab w:val="left" w:pos="800"/>
          <w:tab w:val="right" w:leader="dot" w:pos="9060"/>
        </w:tabs>
        <w:rPr>
          <w:rFonts w:ascii="Arial" w:eastAsiaTheme="minorEastAsia" w:hAnsi="Arial" w:cs="Arial"/>
          <w:smallCaps w:val="0"/>
          <w:noProof/>
          <w:lang w:val="en-US"/>
        </w:rPr>
      </w:pPr>
      <w:hyperlink w:anchor="_Toc135996943" w:history="1">
        <w:r w:rsidR="00D026F5" w:rsidRPr="00D026F5">
          <w:rPr>
            <w:rStyle w:val="Hiperpovezava"/>
            <w:rFonts w:ascii="Arial" w:hAnsi="Arial" w:cs="Arial"/>
            <w:noProof/>
            <w:lang w:eastAsia="ar-SA"/>
          </w:rPr>
          <w:t>14.1</w:t>
        </w:r>
        <w:r w:rsidR="00D026F5" w:rsidRPr="00D026F5">
          <w:rPr>
            <w:rFonts w:ascii="Arial" w:eastAsiaTheme="minorEastAsia" w:hAnsi="Arial" w:cs="Arial"/>
            <w:smallCaps w:val="0"/>
            <w:noProof/>
            <w:lang w:val="en-US"/>
          </w:rPr>
          <w:tab/>
        </w:r>
        <w:r w:rsidR="00D026F5" w:rsidRPr="00D026F5">
          <w:rPr>
            <w:rStyle w:val="Hiperpovezava"/>
            <w:rFonts w:ascii="Arial" w:hAnsi="Arial" w:cs="Arial"/>
            <w:noProof/>
            <w:lang w:eastAsia="ar-SA"/>
          </w:rPr>
          <w:t>Izjava o dolžnosti varovanja podatkov</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_Toc135996943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15</w:t>
        </w:r>
        <w:r w:rsidR="00D026F5" w:rsidRPr="00D026F5">
          <w:rPr>
            <w:rFonts w:ascii="Arial" w:hAnsi="Arial" w:cs="Arial"/>
            <w:noProof/>
            <w:webHidden/>
          </w:rPr>
          <w:fldChar w:fldCharType="end"/>
        </w:r>
      </w:hyperlink>
    </w:p>
    <w:p w14:paraId="11E268AF" w14:textId="6BBA32F6" w:rsidR="00D026F5" w:rsidRPr="00D026F5" w:rsidRDefault="009B38E3">
      <w:pPr>
        <w:pStyle w:val="Kazalovsebine2"/>
        <w:tabs>
          <w:tab w:val="left" w:pos="800"/>
          <w:tab w:val="right" w:leader="dot" w:pos="9060"/>
        </w:tabs>
        <w:rPr>
          <w:rFonts w:ascii="Arial" w:eastAsiaTheme="minorEastAsia" w:hAnsi="Arial" w:cs="Arial"/>
          <w:smallCaps w:val="0"/>
          <w:noProof/>
          <w:lang w:val="en-US"/>
        </w:rPr>
      </w:pPr>
      <w:hyperlink w:anchor="_Toc135996944" w:history="1">
        <w:r w:rsidR="00D026F5" w:rsidRPr="00D026F5">
          <w:rPr>
            <w:rStyle w:val="Hiperpovezava"/>
            <w:rFonts w:ascii="Arial" w:hAnsi="Arial" w:cs="Arial"/>
            <w:noProof/>
            <w:lang w:eastAsia="ar-SA"/>
          </w:rPr>
          <w:t>14.2</w:t>
        </w:r>
        <w:r w:rsidR="00D026F5" w:rsidRPr="00D026F5">
          <w:rPr>
            <w:rFonts w:ascii="Arial" w:eastAsiaTheme="minorEastAsia" w:hAnsi="Arial" w:cs="Arial"/>
            <w:smallCaps w:val="0"/>
            <w:noProof/>
            <w:lang w:val="en-US"/>
          </w:rPr>
          <w:tab/>
        </w:r>
        <w:r w:rsidR="00D026F5" w:rsidRPr="00D026F5">
          <w:rPr>
            <w:rStyle w:val="Hiperpovezava"/>
            <w:rFonts w:ascii="Arial" w:hAnsi="Arial" w:cs="Arial"/>
            <w:noProof/>
            <w:lang w:eastAsia="ar-SA"/>
          </w:rPr>
          <w:t>Zavarovanje za dobro izvedbo pogodbenih obveznosti</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_Toc135996944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16</w:t>
        </w:r>
        <w:r w:rsidR="00D026F5" w:rsidRPr="00D026F5">
          <w:rPr>
            <w:rFonts w:ascii="Arial" w:hAnsi="Arial" w:cs="Arial"/>
            <w:noProof/>
            <w:webHidden/>
          </w:rPr>
          <w:fldChar w:fldCharType="end"/>
        </w:r>
      </w:hyperlink>
    </w:p>
    <w:p w14:paraId="35D6C323" w14:textId="6EC41DFB" w:rsidR="00D026F5" w:rsidRPr="00D026F5" w:rsidRDefault="009B38E3">
      <w:pPr>
        <w:pStyle w:val="Kazalovsebine1"/>
        <w:tabs>
          <w:tab w:val="left" w:pos="600"/>
          <w:tab w:val="right" w:leader="dot" w:pos="9060"/>
        </w:tabs>
        <w:rPr>
          <w:rFonts w:ascii="Arial" w:eastAsiaTheme="minorEastAsia" w:hAnsi="Arial" w:cs="Arial"/>
          <w:b w:val="0"/>
          <w:bCs w:val="0"/>
          <w:caps w:val="0"/>
          <w:noProof/>
          <w:lang w:val="en-US"/>
        </w:rPr>
      </w:pPr>
      <w:hyperlink w:anchor="_Toc135996945" w:history="1">
        <w:r w:rsidR="00D026F5" w:rsidRPr="00D026F5">
          <w:rPr>
            <w:rStyle w:val="Hiperpovezava"/>
            <w:rFonts w:ascii="Arial" w:hAnsi="Arial" w:cs="Arial"/>
            <w:noProof/>
          </w:rPr>
          <w:t>15.</w:t>
        </w:r>
        <w:r w:rsidR="00D026F5" w:rsidRPr="00D026F5">
          <w:rPr>
            <w:rFonts w:ascii="Arial" w:eastAsiaTheme="minorEastAsia" w:hAnsi="Arial" w:cs="Arial"/>
            <w:b w:val="0"/>
            <w:bCs w:val="0"/>
            <w:caps w:val="0"/>
            <w:noProof/>
            <w:lang w:val="en-US"/>
          </w:rPr>
          <w:tab/>
        </w:r>
        <w:r w:rsidR="00D026F5" w:rsidRPr="00D026F5">
          <w:rPr>
            <w:rStyle w:val="Hiperpovezava"/>
            <w:rFonts w:ascii="Arial" w:hAnsi="Arial" w:cs="Arial"/>
            <w:noProof/>
          </w:rPr>
          <w:t xml:space="preserve">PRAVNO </w:t>
        </w:r>
        <w:r w:rsidR="00D026F5" w:rsidRPr="00D026F5">
          <w:rPr>
            <w:rStyle w:val="Hiperpovezava"/>
            <w:rFonts w:ascii="Arial" w:hAnsi="Arial" w:cs="Arial"/>
            <w:noProof/>
            <w:lang w:eastAsia="ar-SA"/>
          </w:rPr>
          <w:t>VARSTVO</w:t>
        </w:r>
        <w:r w:rsidR="00D026F5" w:rsidRPr="00D026F5">
          <w:rPr>
            <w:rFonts w:ascii="Arial" w:hAnsi="Arial" w:cs="Arial"/>
            <w:noProof/>
            <w:webHidden/>
          </w:rPr>
          <w:tab/>
        </w:r>
        <w:r w:rsidR="00D026F5" w:rsidRPr="00D026F5">
          <w:rPr>
            <w:rFonts w:ascii="Arial" w:hAnsi="Arial" w:cs="Arial"/>
            <w:noProof/>
            <w:webHidden/>
          </w:rPr>
          <w:fldChar w:fldCharType="begin"/>
        </w:r>
        <w:r w:rsidR="00D026F5" w:rsidRPr="00D026F5">
          <w:rPr>
            <w:rFonts w:ascii="Arial" w:hAnsi="Arial" w:cs="Arial"/>
            <w:noProof/>
            <w:webHidden/>
          </w:rPr>
          <w:instrText xml:space="preserve"> PAGEREF _Toc135996945 \h </w:instrText>
        </w:r>
        <w:r w:rsidR="00D026F5" w:rsidRPr="00D026F5">
          <w:rPr>
            <w:rFonts w:ascii="Arial" w:hAnsi="Arial" w:cs="Arial"/>
            <w:noProof/>
            <w:webHidden/>
          </w:rPr>
        </w:r>
        <w:r w:rsidR="00D026F5" w:rsidRPr="00D026F5">
          <w:rPr>
            <w:rFonts w:ascii="Arial" w:hAnsi="Arial" w:cs="Arial"/>
            <w:noProof/>
            <w:webHidden/>
          </w:rPr>
          <w:fldChar w:fldCharType="separate"/>
        </w:r>
        <w:r w:rsidR="00D026F5" w:rsidRPr="00D026F5">
          <w:rPr>
            <w:rFonts w:ascii="Arial" w:hAnsi="Arial" w:cs="Arial"/>
            <w:noProof/>
            <w:webHidden/>
          </w:rPr>
          <w:t>16</w:t>
        </w:r>
        <w:r w:rsidR="00D026F5" w:rsidRPr="00D026F5">
          <w:rPr>
            <w:rFonts w:ascii="Arial" w:hAnsi="Arial" w:cs="Arial"/>
            <w:noProof/>
            <w:webHidden/>
          </w:rPr>
          <w:fldChar w:fldCharType="end"/>
        </w:r>
      </w:hyperlink>
    </w:p>
    <w:p w14:paraId="694CCA25" w14:textId="0B08ED16" w:rsidR="00813862" w:rsidRPr="00D053ED" w:rsidRDefault="009B3F0C" w:rsidP="00D34431">
      <w:pPr>
        <w:spacing w:before="60" w:after="60" w:line="240" w:lineRule="auto"/>
        <w:rPr>
          <w:rFonts w:cs="Arial"/>
          <w:szCs w:val="20"/>
        </w:rPr>
      </w:pPr>
      <w:r w:rsidRPr="00D026F5">
        <w:rPr>
          <w:rFonts w:cs="Arial"/>
          <w:bCs/>
          <w:szCs w:val="20"/>
        </w:rPr>
        <w:fldChar w:fldCharType="end"/>
      </w:r>
      <w:bookmarkStart w:id="1" w:name="_Toc336851777"/>
    </w:p>
    <w:p w14:paraId="41F3D837" w14:textId="77777777" w:rsidR="002E2EB2" w:rsidRPr="00C22469" w:rsidRDefault="002E2EB2" w:rsidP="007466A1">
      <w:pPr>
        <w:spacing w:line="240" w:lineRule="auto"/>
      </w:pPr>
    </w:p>
    <w:p w14:paraId="42BA899A" w14:textId="76DD3775" w:rsidR="007A273C" w:rsidRPr="00C22469" w:rsidRDefault="007A273C" w:rsidP="007A273C">
      <w:pPr>
        <w:tabs>
          <w:tab w:val="left" w:pos="1580"/>
        </w:tabs>
      </w:pPr>
      <w:r w:rsidRPr="00C22469">
        <w:tab/>
      </w:r>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35996900"/>
      <w:r w:rsidRPr="00C22469">
        <w:rPr>
          <w:rFonts w:cs="Arial"/>
          <w:caps w:val="0"/>
          <w:szCs w:val="20"/>
          <w:lang w:eastAsia="ar-SA"/>
        </w:rPr>
        <w:lastRenderedPageBreak/>
        <w:t>NAROČNIK</w:t>
      </w:r>
      <w:bookmarkEnd w:id="0"/>
      <w:bookmarkEnd w:id="1"/>
      <w:bookmarkEnd w:id="2"/>
    </w:p>
    <w:p w14:paraId="7FE59ACB" w14:textId="233D3248" w:rsidR="00672FCC" w:rsidRDefault="00A8043D" w:rsidP="007466A1">
      <w:pPr>
        <w:spacing w:line="240" w:lineRule="auto"/>
        <w:rPr>
          <w:rFonts w:eastAsia="Times New Roman"/>
          <w:szCs w:val="20"/>
        </w:rPr>
      </w:pPr>
      <w:r>
        <w:rPr>
          <w:rFonts w:eastAsia="Times New Roman"/>
          <w:szCs w:val="20"/>
        </w:rPr>
        <w:t xml:space="preserve">Naročnik javnega naročila je </w:t>
      </w:r>
      <w:bookmarkStart w:id="3" w:name="_Hlk132985861"/>
      <w:r>
        <w:rPr>
          <w:rFonts w:cs="Arial"/>
          <w:szCs w:val="20"/>
        </w:rPr>
        <w:t>Ministrstvo za digitalno preobrazbo, Davčna ulica 1, 1000 Ljubljana</w:t>
      </w:r>
      <w:bookmarkEnd w:id="3"/>
      <w:r>
        <w:rPr>
          <w:rFonts w:cs="Arial"/>
          <w:szCs w:val="20"/>
        </w:rPr>
        <w:t>. V</w:t>
      </w:r>
      <w:r>
        <w:rPr>
          <w:rFonts w:eastAsia="Times New Roman"/>
          <w:szCs w:val="20"/>
        </w:rPr>
        <w:t xml:space="preserve"> skladu s tretjim odstavkom 66.</w:t>
      </w:r>
      <w:r>
        <w:rPr>
          <w:rFonts w:eastAsia="Times New Roman"/>
          <w:szCs w:val="20"/>
          <w:lang w:eastAsia="sl-SI"/>
        </w:rPr>
        <w:t xml:space="preserve"> člena Zakona o javnem naročanju (</w:t>
      </w:r>
      <w:r>
        <w:rPr>
          <w:rFonts w:cs="Arial"/>
          <w:szCs w:val="20"/>
        </w:rPr>
        <w:t xml:space="preserve">Uradni list RS, št. </w:t>
      </w:r>
      <w:hyperlink r:id="rId8" w:tgtFrame="_blank" w:tooltip="Zakon o javnem naročanju (ZJN-3)" w:history="1">
        <w:r w:rsidRPr="000F58B1">
          <w:rPr>
            <w:rFonts w:eastAsia="Times New Roman"/>
          </w:rPr>
          <w:t>91/15</w:t>
        </w:r>
      </w:hyperlink>
      <w:r w:rsidRPr="000F58B1">
        <w:rPr>
          <w:rFonts w:eastAsia="Times New Roman"/>
          <w:szCs w:val="20"/>
        </w:rPr>
        <w:t xml:space="preserve">, </w:t>
      </w:r>
      <w:hyperlink r:id="rId9" w:tgtFrame="_blank" w:tooltip="Zakon o spremembah in dopolnitvah Zakona o javnem naročanju" w:history="1">
        <w:r w:rsidRPr="000F58B1">
          <w:rPr>
            <w:rFonts w:eastAsia="Times New Roman"/>
          </w:rPr>
          <w:t>14/18</w:t>
        </w:r>
      </w:hyperlink>
      <w:r w:rsidRPr="000F58B1">
        <w:rPr>
          <w:rFonts w:eastAsia="Times New Roman"/>
          <w:szCs w:val="20"/>
        </w:rPr>
        <w:t xml:space="preserve">, </w:t>
      </w:r>
      <w:hyperlink r:id="rId10" w:tgtFrame="_blank" w:tooltip="Zakon o spremembah in dopolnitvah Zakona o javnem naročanju" w:history="1">
        <w:r w:rsidRPr="000F58B1">
          <w:rPr>
            <w:rFonts w:eastAsia="Times New Roman"/>
          </w:rPr>
          <w:t>121/21</w:t>
        </w:r>
      </w:hyperlink>
      <w:r w:rsidRPr="000F58B1">
        <w:rPr>
          <w:rFonts w:eastAsia="Times New Roman"/>
          <w:szCs w:val="20"/>
        </w:rPr>
        <w:t xml:space="preserve">, </w:t>
      </w:r>
      <w:hyperlink r:id="rId11" w:tgtFrame="_blank" w:tooltip="Zakon o spremembah in dopolnitvah Zakona o javnem naročanju" w:history="1">
        <w:r w:rsidRPr="000F58B1">
          <w:rPr>
            <w:rFonts w:eastAsia="Times New Roman"/>
          </w:rPr>
          <w:t>10/22</w:t>
        </w:r>
      </w:hyperlink>
      <w:r w:rsidRPr="000F58B1">
        <w:rPr>
          <w:rFonts w:eastAsia="Times New Roman"/>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0F58B1">
          <w:rPr>
            <w:rFonts w:eastAsia="Times New Roman"/>
          </w:rPr>
          <w:t>74/22</w:t>
        </w:r>
      </w:hyperlink>
      <w:r w:rsidRPr="000F58B1">
        <w:rPr>
          <w:rFonts w:eastAsia="Times New Roman"/>
          <w:szCs w:val="20"/>
        </w:rPr>
        <w:t xml:space="preserve"> – </w:t>
      </w:r>
      <w:proofErr w:type="spellStart"/>
      <w:r w:rsidRPr="000F58B1">
        <w:rPr>
          <w:rFonts w:eastAsia="Times New Roman"/>
          <w:szCs w:val="20"/>
        </w:rPr>
        <w:t>odl</w:t>
      </w:r>
      <w:proofErr w:type="spellEnd"/>
      <w:r w:rsidRPr="000F58B1">
        <w:rPr>
          <w:rFonts w:eastAsia="Times New Roman"/>
          <w:szCs w:val="20"/>
        </w:rPr>
        <w:t xml:space="preserve">. US, </w:t>
      </w:r>
      <w:hyperlink r:id="rId13" w:tgtFrame="_blank" w:tooltip="Zakon o nujnih ukrepih za zagotovitev stabilnosti zdravstvenega sistema" w:history="1">
        <w:r w:rsidRPr="000F58B1">
          <w:rPr>
            <w:rFonts w:eastAsia="Times New Roman"/>
          </w:rPr>
          <w:t>100/22</w:t>
        </w:r>
      </w:hyperlink>
      <w:r w:rsidRPr="000F58B1">
        <w:rPr>
          <w:rFonts w:eastAsia="Times New Roman"/>
          <w:szCs w:val="20"/>
        </w:rPr>
        <w:t xml:space="preserve"> – ZNUZSZS in </w:t>
      </w:r>
      <w:hyperlink r:id="rId14" w:tgtFrame="_blank" w:tooltip="Zakon o spremembah in dopolnitvah Zakona o javnem naročanju" w:history="1">
        <w:r w:rsidRPr="000F58B1">
          <w:rPr>
            <w:rFonts w:eastAsia="Times New Roman"/>
          </w:rPr>
          <w:t>28/23</w:t>
        </w:r>
      </w:hyperlink>
      <w:r w:rsidRPr="000F58B1">
        <w:rPr>
          <w:rFonts w:eastAsia="Times New Roman"/>
          <w:szCs w:val="20"/>
        </w:rPr>
        <w:t xml:space="preserve">; </w:t>
      </w:r>
      <w:r w:rsidR="00784625">
        <w:rPr>
          <w:rFonts w:eastAsia="Times New Roman"/>
          <w:szCs w:val="20"/>
        </w:rPr>
        <w:t xml:space="preserve">v nadaljevanju: </w:t>
      </w:r>
      <w:r w:rsidRPr="000F58B1">
        <w:rPr>
          <w:rFonts w:eastAsia="Times New Roman"/>
          <w:szCs w:val="20"/>
        </w:rPr>
        <w:t>ZJN-3)</w:t>
      </w:r>
      <w:r>
        <w:rPr>
          <w:rFonts w:eastAsia="Times New Roman"/>
          <w:szCs w:val="20"/>
        </w:rPr>
        <w:t xml:space="preserve"> v imenu in za raču</w:t>
      </w:r>
      <w:r>
        <w:rPr>
          <w:rFonts w:eastAsia="Times New Roman"/>
          <w:szCs w:val="20"/>
          <w:lang w:eastAsia="sl-SI"/>
        </w:rPr>
        <w:t>n naročnika Ministrstvo za digitalno preobrazbo ta postopek izvaja Ministrstvo za javno upravo, Tržaška cesta 21,</w:t>
      </w:r>
      <w:r>
        <w:rPr>
          <w:rFonts w:eastAsia="Times New Roman"/>
          <w:szCs w:val="20"/>
        </w:rPr>
        <w:t xml:space="preserve"> 1000 Ljubljana, ki v postopku oddaje javnega naročila opravlja vsa procesna dejanja, vključno z objavo na portalu javnih naročil. </w:t>
      </w:r>
    </w:p>
    <w:p w14:paraId="78BB3C02" w14:textId="77777777" w:rsidR="00A8043D" w:rsidRPr="00C22469" w:rsidRDefault="00A8043D" w:rsidP="007466A1">
      <w:pPr>
        <w:spacing w:line="240" w:lineRule="auto"/>
      </w:pPr>
    </w:p>
    <w:p w14:paraId="6D4566EE" w14:textId="51B63876" w:rsidR="00BB1E26" w:rsidRPr="00C22469" w:rsidRDefault="00152883" w:rsidP="007466A1">
      <w:pPr>
        <w:spacing w:line="240" w:lineRule="auto"/>
      </w:pPr>
      <w:r w:rsidRPr="00C22469">
        <w:t xml:space="preserve">Naročnik vabi vse zainteresirane ponudnike, da predložijo ponudbo, skladno z zahtevami iz </w:t>
      </w:r>
      <w:r w:rsidR="00F747E3" w:rsidRPr="00C22469">
        <w:t>teh navodil za pripravo ponudbe</w:t>
      </w:r>
      <w:r w:rsidR="002D7F0B" w:rsidRPr="00C22469">
        <w:t xml:space="preserve"> (v nadaljevanju: navodila)</w:t>
      </w:r>
      <w:r w:rsidRPr="00C22469">
        <w:t>.</w:t>
      </w:r>
    </w:p>
    <w:p w14:paraId="1A8AB704" w14:textId="31A059AD" w:rsidR="00152883"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4" w:name="_Toc336851730"/>
      <w:bookmarkStart w:id="5" w:name="_Toc336851778"/>
      <w:bookmarkStart w:id="6" w:name="_Toc135996901"/>
      <w:r w:rsidRPr="00C22469">
        <w:rPr>
          <w:rFonts w:cs="Arial"/>
          <w:caps w:val="0"/>
          <w:szCs w:val="20"/>
          <w:lang w:eastAsia="ar-SA"/>
        </w:rPr>
        <w:t>OZNAKA</w:t>
      </w:r>
      <w:r w:rsidRPr="00C22469">
        <w:t xml:space="preserve"> IN PREDMET JAVNEGA NAROČIL</w:t>
      </w:r>
      <w:bookmarkEnd w:id="4"/>
      <w:bookmarkEnd w:id="5"/>
      <w:bookmarkEnd w:id="6"/>
    </w:p>
    <w:p w14:paraId="569BE659" w14:textId="2475F051" w:rsidR="005123C1" w:rsidRDefault="0073070B" w:rsidP="007466A1">
      <w:pPr>
        <w:spacing w:line="240" w:lineRule="auto"/>
        <w:rPr>
          <w:b/>
          <w:bCs/>
        </w:rPr>
      </w:pPr>
      <w:bookmarkStart w:id="7" w:name="_Toc336851731"/>
      <w:bookmarkStart w:id="8" w:name="_Toc336851779"/>
      <w:r w:rsidRPr="00C22469">
        <w:t xml:space="preserve">Oznaka: </w:t>
      </w:r>
      <w:bookmarkStart w:id="9" w:name="_Hlk71101814"/>
      <w:r w:rsidR="00396165" w:rsidRPr="00D053ED">
        <w:rPr>
          <w:b/>
          <w:bCs/>
        </w:rPr>
        <w:t>OD</w:t>
      </w:r>
      <w:bookmarkEnd w:id="9"/>
      <w:r w:rsidR="00044590" w:rsidRPr="00D053ED">
        <w:rPr>
          <w:b/>
          <w:bCs/>
        </w:rPr>
        <w:t>MSPU-52/2022</w:t>
      </w:r>
    </w:p>
    <w:p w14:paraId="5B91222D" w14:textId="77777777" w:rsidR="00D053ED" w:rsidRPr="00C22469" w:rsidRDefault="00D053ED" w:rsidP="007466A1">
      <w:pPr>
        <w:spacing w:line="240" w:lineRule="auto"/>
      </w:pPr>
    </w:p>
    <w:p w14:paraId="750B349F" w14:textId="1E1C9D07" w:rsidR="00672FCC" w:rsidRDefault="0073070B" w:rsidP="00044590">
      <w:pPr>
        <w:spacing w:line="240" w:lineRule="auto"/>
        <w:ind w:left="851" w:hanging="851"/>
        <w:rPr>
          <w:rFonts w:cs="Arial"/>
          <w:noProof/>
          <w:szCs w:val="20"/>
        </w:rPr>
      </w:pPr>
      <w:r w:rsidRPr="00C22469">
        <w:t>Predmet:</w:t>
      </w:r>
      <w:bookmarkStart w:id="10" w:name="_Hlk132985901"/>
      <w:bookmarkStart w:id="11" w:name="_Hlk99704420"/>
      <w:r w:rsidR="00D053ED">
        <w:t xml:space="preserve"> </w:t>
      </w:r>
      <w:r w:rsidR="00D053ED">
        <w:rPr>
          <w:b/>
          <w:bCs/>
        </w:rPr>
        <w:t>N</w:t>
      </w:r>
      <w:r w:rsidR="007F17DD" w:rsidRPr="00D053ED">
        <w:rPr>
          <w:b/>
          <w:bCs/>
        </w:rPr>
        <w:t>adgradnja storitev Enotnega kontaktnega centra z vzpostavitvijo novih komunikacijskih poti</w:t>
      </w:r>
      <w:bookmarkEnd w:id="10"/>
    </w:p>
    <w:p w14:paraId="281D0712" w14:textId="4450B785" w:rsidR="005312FE" w:rsidRPr="00E76F5E"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2" w:name="_Toc135996902"/>
      <w:r w:rsidRPr="00C22469">
        <w:rPr>
          <w:rFonts w:cs="Arial"/>
          <w:caps w:val="0"/>
          <w:szCs w:val="20"/>
          <w:lang w:eastAsia="ar-SA"/>
        </w:rPr>
        <w:t>NAČIN</w:t>
      </w:r>
      <w:r w:rsidRPr="00E76F5E">
        <w:rPr>
          <w:rFonts w:cs="Arial"/>
          <w:caps w:val="0"/>
          <w:szCs w:val="20"/>
          <w:lang w:eastAsia="ar-SA"/>
        </w:rPr>
        <w:t xml:space="preserve"> ODDAJE JAVNEGA NAROČILA</w:t>
      </w:r>
      <w:bookmarkEnd w:id="7"/>
      <w:bookmarkEnd w:id="8"/>
      <w:bookmarkEnd w:id="12"/>
    </w:p>
    <w:p w14:paraId="7CA5180D" w14:textId="075FB9AF" w:rsidR="00002C48" w:rsidRPr="00C22469" w:rsidRDefault="00002C48" w:rsidP="007466A1">
      <w:pPr>
        <w:spacing w:line="240" w:lineRule="auto"/>
        <w:rPr>
          <w:rFonts w:cs="Arial"/>
          <w:szCs w:val="20"/>
        </w:rPr>
      </w:pPr>
      <w:r w:rsidRPr="00C22469">
        <w:rPr>
          <w:rFonts w:cs="Arial"/>
          <w:szCs w:val="20"/>
        </w:rPr>
        <w:t>Za oddajo predmetnega naročila se v skladu s 40. členom ZJN-3 izvede odprti postopek.</w:t>
      </w:r>
    </w:p>
    <w:p w14:paraId="61509078" w14:textId="77777777" w:rsidR="002E65D7" w:rsidRPr="00C22469" w:rsidRDefault="002E65D7" w:rsidP="007466A1">
      <w:pPr>
        <w:spacing w:line="240" w:lineRule="auto"/>
        <w:rPr>
          <w:rFonts w:cs="Arial"/>
          <w:szCs w:val="20"/>
        </w:rPr>
      </w:pPr>
    </w:p>
    <w:p w14:paraId="383AB156" w14:textId="52EA55E2" w:rsidR="00C22469" w:rsidRPr="005E66D0" w:rsidRDefault="00E76F5E" w:rsidP="00D005F8">
      <w:pPr>
        <w:spacing w:line="240" w:lineRule="auto"/>
        <w:rPr>
          <w:rFonts w:cs="Arial"/>
          <w:szCs w:val="20"/>
        </w:rPr>
      </w:pPr>
      <w:r w:rsidRPr="00776275">
        <w:rPr>
          <w:szCs w:val="20"/>
        </w:rPr>
        <w:t>Naročnik</w:t>
      </w:r>
      <w:r w:rsidRPr="005E66D0">
        <w:rPr>
          <w:szCs w:val="20"/>
        </w:rPr>
        <w:t xml:space="preserve"> bo na podlagi v dokumentaciji navedenih zahtev in meril izmed ponudnikov, ki bodo oddali </w:t>
      </w:r>
      <w:r w:rsidRPr="005E66D0">
        <w:rPr>
          <w:rFonts w:cs="Arial"/>
          <w:szCs w:val="20"/>
        </w:rPr>
        <w:t xml:space="preserve">dopustno ponudbo, izbral najugodnejšega ponudnika in z njim sklenil </w:t>
      </w:r>
      <w:r w:rsidR="00044590" w:rsidRPr="005E66D0">
        <w:rPr>
          <w:rFonts w:cs="Arial"/>
          <w:szCs w:val="20"/>
        </w:rPr>
        <w:t>pogodbo</w:t>
      </w:r>
      <w:r w:rsidR="00672FCC" w:rsidRPr="005E66D0">
        <w:rPr>
          <w:rFonts w:cs="Arial"/>
          <w:szCs w:val="20"/>
        </w:rPr>
        <w:t xml:space="preserve">. </w:t>
      </w:r>
    </w:p>
    <w:p w14:paraId="7761055F" w14:textId="047208E8" w:rsidR="009144CA" w:rsidRPr="005E66D0" w:rsidRDefault="009144CA" w:rsidP="00D005F8">
      <w:pPr>
        <w:spacing w:line="240" w:lineRule="auto"/>
        <w:rPr>
          <w:rFonts w:cs="Arial"/>
          <w:szCs w:val="20"/>
        </w:rPr>
      </w:pPr>
    </w:p>
    <w:p w14:paraId="25CC5EDC" w14:textId="3BA0996F" w:rsidR="009144CA" w:rsidRPr="009144CA" w:rsidRDefault="009144CA" w:rsidP="00D005F8">
      <w:pPr>
        <w:spacing w:line="240" w:lineRule="auto"/>
        <w:rPr>
          <w:rFonts w:cs="Arial"/>
          <w:szCs w:val="20"/>
        </w:rPr>
      </w:pPr>
      <w:r w:rsidRPr="005E66D0">
        <w:rPr>
          <w:rFonts w:cs="Arial"/>
          <w:szCs w:val="20"/>
        </w:rPr>
        <w:t xml:space="preserve">Na podlagi petega odstavka 46. člena ZJN-3 si </w:t>
      </w:r>
      <w:r w:rsidRPr="00776275">
        <w:rPr>
          <w:rFonts w:cs="Arial"/>
          <w:szCs w:val="20"/>
        </w:rPr>
        <w:t>naročnik</w:t>
      </w:r>
      <w:r w:rsidRPr="005E66D0">
        <w:rPr>
          <w:rFonts w:cs="Arial"/>
          <w:szCs w:val="20"/>
        </w:rPr>
        <w:t xml:space="preserve"> pridržuje možnost oddaje novih storitev, ki pomenijo ponovitev podobnih storitev, v skladu in na način, kot ga določa ta člen in sicer v obsegu največ 30 % predmetnega naročila, in pod pogoji, ki veljajo za predmetno naročilo.</w:t>
      </w:r>
    </w:p>
    <w:p w14:paraId="53AA24C3" w14:textId="6E1306F7"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3" w:name="_Toc336851732"/>
      <w:bookmarkStart w:id="14" w:name="_Toc336851780"/>
      <w:bookmarkStart w:id="15" w:name="_Toc135996903"/>
      <w:bookmarkEnd w:id="11"/>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3"/>
      <w:bookmarkEnd w:id="14"/>
      <w:bookmarkEnd w:id="15"/>
    </w:p>
    <w:p w14:paraId="4151343E" w14:textId="2355B80D" w:rsidR="00D92088" w:rsidRPr="00C22469" w:rsidRDefault="00D92088" w:rsidP="00C12236">
      <w:pPr>
        <w:spacing w:line="240" w:lineRule="auto"/>
      </w:pPr>
      <w:bookmarkStart w:id="16" w:name="_Toc336851733"/>
      <w:bookmarkStart w:id="17" w:name="_Toc336851781"/>
      <w:r w:rsidRPr="00C22469">
        <w:t xml:space="preserve">Ponudnik mora ponudbo predložiti v informacijski sistem e-JN (v nadaljevanju: sistem e-JN) na spletnem naslovu </w:t>
      </w:r>
      <w:hyperlink r:id="rId15" w:history="1">
        <w:r w:rsidRPr="00C22469">
          <w:rPr>
            <w:color w:val="0000FF"/>
            <w:u w:val="single"/>
          </w:rPr>
          <w:t>https://ejn.gov.si</w:t>
        </w:r>
      </w:hyperlink>
      <w:r w:rsidRPr="00C22469">
        <w:t>, v skladu s točko 3 dokumenta Navodila za uporabo informacijskega sistema e-JN: PONUDNIKI, ki je del te dokumentacije</w:t>
      </w:r>
      <w:r w:rsidR="000679A1">
        <w:t xml:space="preserve"> v zvezi z oddajo javnega naročila,</w:t>
      </w:r>
      <w:r w:rsidRPr="00C22469">
        <w:t xml:space="preserve"> in objavljen na spletnem naslovu </w:t>
      </w:r>
      <w:hyperlink r:id="rId16" w:history="1">
        <w:r w:rsidRPr="00C22469">
          <w:rPr>
            <w:color w:val="0000FF"/>
            <w:u w:val="single"/>
          </w:rPr>
          <w:t>https://ejn.gov.si</w:t>
        </w:r>
      </w:hyperlink>
      <w:r w:rsidRPr="00C22469">
        <w:t>.</w:t>
      </w:r>
    </w:p>
    <w:p w14:paraId="634DFB79" w14:textId="77777777" w:rsidR="00D92088" w:rsidRPr="00C22469" w:rsidRDefault="00D92088" w:rsidP="00C12236">
      <w:pPr>
        <w:spacing w:line="240" w:lineRule="auto"/>
      </w:pPr>
    </w:p>
    <w:p w14:paraId="41B53FB4" w14:textId="77777777" w:rsidR="00D92088" w:rsidRPr="00C22469" w:rsidRDefault="00D92088" w:rsidP="00C12236">
      <w:pPr>
        <w:spacing w:line="240" w:lineRule="auto"/>
      </w:pPr>
      <w:r w:rsidRPr="00C22469">
        <w:t xml:space="preserve">Ponudnik se mora pred oddajo ponudbe registrirati na spletnem naslovu </w:t>
      </w:r>
      <w:hyperlink r:id="rId17" w:history="1">
        <w:r w:rsidRPr="00C22469">
          <w:rPr>
            <w:color w:val="0000FF"/>
            <w:u w:val="single"/>
          </w:rPr>
          <w:t>https://ejn.gov.si</w:t>
        </w:r>
      </w:hyperlink>
      <w:r w:rsidRPr="00C22469">
        <w:t>, v skladu z Navodili za uporabo informacijskega sistema e-JN. Če je ponudnik že registriran v sistem e-JN, se v aplikacijo prijavi na istem naslovu.</w:t>
      </w:r>
    </w:p>
    <w:p w14:paraId="6159A1B3" w14:textId="77777777" w:rsidR="00D92088" w:rsidRPr="00C22469" w:rsidRDefault="00D92088" w:rsidP="00C12236">
      <w:pPr>
        <w:spacing w:line="240" w:lineRule="auto"/>
      </w:pPr>
    </w:p>
    <w:p w14:paraId="469D2A8A" w14:textId="2EAA6E7F" w:rsidR="00D92088" w:rsidRPr="00C22469" w:rsidRDefault="00D92088" w:rsidP="00C12236">
      <w:pPr>
        <w:spacing w:line="240" w:lineRule="auto"/>
      </w:pPr>
      <w:r w:rsidRPr="00C22469">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xml:space="preserve">). </w:t>
      </w:r>
    </w:p>
    <w:p w14:paraId="1675DA29" w14:textId="77777777" w:rsidR="00D92088" w:rsidRPr="00C22469" w:rsidRDefault="00D92088" w:rsidP="00C12236">
      <w:pPr>
        <w:spacing w:line="240" w:lineRule="auto"/>
        <w:rPr>
          <w:lang w:eastAsia="sl-SI"/>
        </w:rPr>
      </w:pPr>
    </w:p>
    <w:p w14:paraId="423F0B32" w14:textId="77777777" w:rsidR="00D92088" w:rsidRPr="00C22469" w:rsidRDefault="00D92088" w:rsidP="00C12236">
      <w:pPr>
        <w:spacing w:line="240" w:lineRule="auto"/>
      </w:pPr>
      <w:r w:rsidRPr="00C22469">
        <w:t xml:space="preserve">Ponudba se šteje za pravočasno oddano, če jo naročnik prejme preko sistema e-JN </w:t>
      </w:r>
      <w:hyperlink r:id="rId18"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77777777" w:rsidR="00D92088" w:rsidRPr="00C22469" w:rsidRDefault="00D92088" w:rsidP="00C12236">
      <w:pPr>
        <w:spacing w:line="240" w:lineRule="auto"/>
      </w:pPr>
      <w:r w:rsidRPr="00C22469">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C22469" w:rsidRDefault="00D92088" w:rsidP="00C12236">
      <w:pPr>
        <w:spacing w:line="240" w:lineRule="auto"/>
      </w:pPr>
    </w:p>
    <w:p w14:paraId="5D20B23E" w14:textId="7165D21D" w:rsidR="002E65D7" w:rsidRPr="00C22469" w:rsidRDefault="00D92088" w:rsidP="00C12236">
      <w:pPr>
        <w:spacing w:line="240" w:lineRule="auto"/>
      </w:pPr>
      <w:r w:rsidRPr="00C22469">
        <w:t>Po preteku roka za predložitev ponudb ponudbe ne bo več mogoče oddati ali umakniti.</w:t>
      </w:r>
    </w:p>
    <w:p w14:paraId="4804DEB2" w14:textId="41738203" w:rsidR="00053C40" w:rsidRPr="00C22469" w:rsidRDefault="00D92088" w:rsidP="007466A1">
      <w:pPr>
        <w:spacing w:line="240" w:lineRule="auto"/>
      </w:pPr>
      <w:r w:rsidRPr="00C22469">
        <w:lastRenderedPageBreak/>
        <w:t>Dostop do povezave za oddajo elektronske ponudbe v tem postopku javnega naročila je naveden v obvestilu o naročilu</w:t>
      </w:r>
      <w:r w:rsidR="00CF5181">
        <w:t>, objavljenem</w:t>
      </w:r>
      <w:r w:rsidRPr="00C22469">
        <w:t xml:space="preserve"> na portalu javnih naročil.</w:t>
      </w:r>
    </w:p>
    <w:p w14:paraId="3DA77D39" w14:textId="77777777"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18" w:name="_Toc135996904"/>
      <w:bookmarkEnd w:id="16"/>
      <w:bookmarkEnd w:id="17"/>
      <w:r w:rsidRPr="00C22469">
        <w:rPr>
          <w:caps w:val="0"/>
        </w:rPr>
        <w:t>INFORMACIJE V ZVEZI Z ODPIRANJEM PONUDB</w:t>
      </w:r>
      <w:bookmarkEnd w:id="18"/>
    </w:p>
    <w:p w14:paraId="5D7BC65A" w14:textId="2A829D4C" w:rsidR="00C12236" w:rsidRDefault="00C12236" w:rsidP="00C12236">
      <w:pPr>
        <w:spacing w:line="240" w:lineRule="auto"/>
      </w:pPr>
      <w:bookmarkStart w:id="19" w:name="_Toc336851734"/>
      <w:bookmarkStart w:id="20" w:name="_Toc336851782"/>
      <w:r w:rsidRPr="00C22469">
        <w:rPr>
          <w:rFonts w:cs="Arial"/>
          <w:szCs w:val="20"/>
        </w:rPr>
        <w:t xml:space="preserve">Odpiranje ponudb bo potekalo samodejno v sistemu e-JN </w:t>
      </w:r>
      <w:r w:rsidRPr="00C22469">
        <w:t xml:space="preserve">na spletnem naslovu </w:t>
      </w:r>
      <w:hyperlink r:id="rId19"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6FD92687" w14:textId="77777777" w:rsidR="000679A1" w:rsidRDefault="000679A1"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160C38FB" w14:textId="04010DE9" w:rsidR="00AC2F4E" w:rsidRPr="00C22469" w:rsidRDefault="00C12236" w:rsidP="00C12236">
      <w:pPr>
        <w:spacing w:line="240" w:lineRule="auto"/>
      </w:pPr>
      <w:r w:rsidRPr="00C22469">
        <w:t>Ponudnikom, ki bodo oddali ponudbe, bo zapisnik o odpiranju ponudb na voljo v sistemu e-JN v seznamu prejetih ponudb.</w:t>
      </w:r>
    </w:p>
    <w:p w14:paraId="5D01627C" w14:textId="377F4E94"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1" w:name="_Toc135996905"/>
      <w:r w:rsidRPr="00C22469">
        <w:t>PRAVNA PODLAGA</w:t>
      </w:r>
      <w:bookmarkEnd w:id="19"/>
      <w:bookmarkEnd w:id="20"/>
      <w:bookmarkEnd w:id="21"/>
    </w:p>
    <w:p w14:paraId="3D913FC9" w14:textId="34C6A648" w:rsidR="00CC3555" w:rsidRDefault="00430AAC" w:rsidP="00CC3555">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23CE1AA6" w14:textId="34E1070E" w:rsidR="00672FCC" w:rsidRDefault="00672FCC" w:rsidP="00CC3555">
      <w:pPr>
        <w:spacing w:line="240" w:lineRule="auto"/>
        <w:rPr>
          <w:rFonts w:cs="Arial"/>
          <w:szCs w:val="20"/>
        </w:rPr>
      </w:pPr>
    </w:p>
    <w:p w14:paraId="25043E8E" w14:textId="06525C39" w:rsidR="007F17DD" w:rsidRDefault="007F17DD" w:rsidP="007F17DD">
      <w:pPr>
        <w:spacing w:line="240" w:lineRule="auto"/>
        <w:rPr>
          <w:rFonts w:cs="Arial"/>
          <w:szCs w:val="20"/>
        </w:rPr>
      </w:pPr>
      <w:bookmarkStart w:id="22" w:name="_Toc336851735"/>
      <w:bookmarkStart w:id="23" w:name="_Toc336851783"/>
      <w:r>
        <w:rPr>
          <w:rFonts w:cs="Arial"/>
          <w:szCs w:val="20"/>
        </w:rPr>
        <w:t>N</w:t>
      </w:r>
      <w:r w:rsidRPr="007F17DD">
        <w:rPr>
          <w:rFonts w:cs="Arial"/>
          <w:szCs w:val="20"/>
        </w:rPr>
        <w:t>aročilo sofinancira Evropska unija iz Načrta za okrevanje in odpornost, komponenta Digitalna preobrazba javnega sektorja in javne uprave (C2K7), ukrep Modernizacija digitalnega okolja javne uprave, projekt Modernizacija sistema podpore uporabnikom</w:t>
      </w:r>
      <w:r>
        <w:rPr>
          <w:rFonts w:cs="Arial"/>
          <w:szCs w:val="20"/>
        </w:rPr>
        <w:t>.</w:t>
      </w:r>
    </w:p>
    <w:p w14:paraId="0848E48E" w14:textId="56D0D83B" w:rsidR="00400A3C" w:rsidRPr="00C22469" w:rsidRDefault="00C91BF6" w:rsidP="007F17DD">
      <w:pPr>
        <w:pStyle w:val="Naslov1"/>
        <w:numPr>
          <w:ilvl w:val="0"/>
          <w:numId w:val="2"/>
        </w:numPr>
        <w:tabs>
          <w:tab w:val="num" w:pos="0"/>
        </w:tabs>
        <w:suppressAutoHyphens/>
        <w:spacing w:before="280" w:beforeAutospacing="0" w:after="280" w:afterAutospacing="0" w:line="240" w:lineRule="auto"/>
      </w:pPr>
      <w:bookmarkStart w:id="24" w:name="_Toc135996906"/>
      <w:r w:rsidRPr="00C22469">
        <w:t xml:space="preserve">TEMELJNA PRAVILA </w:t>
      </w:r>
      <w:bookmarkEnd w:id="22"/>
      <w:bookmarkEnd w:id="23"/>
      <w:r w:rsidR="00911FF7" w:rsidRPr="00C22469">
        <w:t xml:space="preserve">ZA DOSTOP, OBVESTILA IN POJASNILA V ZVEZI Z </w:t>
      </w:r>
      <w:r w:rsidR="00911FF7" w:rsidRPr="007F17DD">
        <w:t>DOKUMENTACIJO</w:t>
      </w:r>
      <w:r w:rsidR="00EA0A28" w:rsidRPr="007F17DD">
        <w:t xml:space="preserve"> predmetnega naročila</w:t>
      </w:r>
      <w:bookmarkEnd w:id="24"/>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5" w:name="_Toc336851736"/>
      <w:bookmarkStart w:id="26" w:name="_Toc336851784"/>
      <w:bookmarkStart w:id="27" w:name="_Toc135996907"/>
      <w:bookmarkStart w:id="28" w:name="_Hlk69731153"/>
      <w:r w:rsidRPr="00C22469">
        <w:rPr>
          <w:rFonts w:cs="Arial"/>
          <w:smallCaps w:val="0"/>
          <w:szCs w:val="20"/>
          <w:lang w:eastAsia="ar-SA"/>
        </w:rPr>
        <w:t>Dostop do dokumentacije</w:t>
      </w:r>
      <w:bookmarkEnd w:id="25"/>
      <w:bookmarkEnd w:id="26"/>
      <w:r w:rsidR="00EA0A28" w:rsidRPr="00C22469">
        <w:rPr>
          <w:rFonts w:cs="Arial"/>
          <w:smallCaps w:val="0"/>
          <w:szCs w:val="20"/>
          <w:lang w:eastAsia="ar-SA"/>
        </w:rPr>
        <w:t xml:space="preserve"> v zvezi z oddajo javnega naročila</w:t>
      </w:r>
      <w:bookmarkEnd w:id="27"/>
    </w:p>
    <w:p w14:paraId="18DDF6D1" w14:textId="3AE9931A" w:rsidR="004A4966" w:rsidRPr="00C22469" w:rsidRDefault="00F747E3" w:rsidP="00F747E3">
      <w:pPr>
        <w:spacing w:line="240" w:lineRule="auto"/>
        <w:rPr>
          <w:rFonts w:cs="Arial"/>
          <w:szCs w:val="20"/>
        </w:rPr>
      </w:pPr>
      <w:bookmarkStart w:id="29" w:name="_Toc336851737"/>
      <w:bookmarkStart w:id="30" w:name="_Toc336851785"/>
      <w:bookmarkEnd w:id="28"/>
      <w:r w:rsidRPr="00C22469">
        <w:rPr>
          <w:rFonts w:cs="Arial"/>
          <w:szCs w:val="20"/>
        </w:rPr>
        <w:t>Dokumentacija v zvezi z oddajo javnega naročila je objavljena v okviru objave tega naročila na portalu javnih naročil.</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1" w:name="_Toc135996908"/>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29"/>
      <w:bookmarkEnd w:id="30"/>
      <w:bookmarkEnd w:id="31"/>
    </w:p>
    <w:p w14:paraId="3EA9C80F" w14:textId="77777777" w:rsidR="00D11DAD" w:rsidRPr="00C22469" w:rsidRDefault="00D11DAD" w:rsidP="007466A1">
      <w:pPr>
        <w:spacing w:line="240" w:lineRule="auto"/>
        <w:rPr>
          <w:rFonts w:cs="Arial"/>
          <w:szCs w:val="20"/>
        </w:rPr>
      </w:pPr>
      <w:bookmarkStart w:id="32" w:name="_Toc336851738"/>
      <w:bookmarkStart w:id="33"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7466A1">
      <w:pPr>
        <w:spacing w:line="240" w:lineRule="auto"/>
        <w:rPr>
          <w:rFonts w:cs="Arial"/>
          <w:szCs w:val="20"/>
        </w:rPr>
      </w:pPr>
    </w:p>
    <w:p w14:paraId="6DDBEC9C" w14:textId="77777777" w:rsidR="00D11DAD" w:rsidRPr="00C22469" w:rsidRDefault="00D11DAD" w:rsidP="007466A1">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7466A1">
      <w:pPr>
        <w:spacing w:line="240" w:lineRule="auto"/>
        <w:rPr>
          <w:rFonts w:cs="Arial"/>
          <w:szCs w:val="20"/>
        </w:rPr>
      </w:pPr>
    </w:p>
    <w:p w14:paraId="01008184" w14:textId="1C659964" w:rsidR="004A4966" w:rsidRDefault="00D11DAD" w:rsidP="007466A1">
      <w:pPr>
        <w:spacing w:line="240" w:lineRule="auto"/>
        <w:rPr>
          <w:rFonts w:cs="Arial"/>
          <w:szCs w:val="20"/>
        </w:rPr>
      </w:pPr>
      <w:r w:rsidRPr="00C22469">
        <w:rPr>
          <w:rFonts w:cs="Arial"/>
          <w:szCs w:val="20"/>
        </w:rPr>
        <w:t>Na zahteve za pojasnila oziroma druga vprašanja v zvezi z naročilom, zastavljena po tem roku, naročnik ne bo odgovarjal.</w:t>
      </w:r>
    </w:p>
    <w:p w14:paraId="5967B08B" w14:textId="77777777"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34" w:name="_Toc135996909"/>
      <w:r w:rsidRPr="00C22469">
        <w:rPr>
          <w:caps w:val="0"/>
        </w:rPr>
        <w:t xml:space="preserve">SESTAVA </w:t>
      </w:r>
      <w:r w:rsidRPr="00C22469">
        <w:rPr>
          <w:rFonts w:cs="Arial"/>
          <w:caps w:val="0"/>
          <w:szCs w:val="20"/>
          <w:lang w:eastAsia="ar-SA"/>
        </w:rPr>
        <w:t>DOKUMENTACIJE</w:t>
      </w:r>
      <w:bookmarkEnd w:id="32"/>
      <w:bookmarkEnd w:id="33"/>
      <w:r w:rsidR="00EA0A28" w:rsidRPr="00C22469">
        <w:rPr>
          <w:rFonts w:cs="Arial"/>
          <w:caps w:val="0"/>
          <w:szCs w:val="20"/>
          <w:lang w:eastAsia="ar-SA"/>
        </w:rPr>
        <w:t xml:space="preserve"> V ZVEZI Z ODDAJO JAVNEGA NAROČILA</w:t>
      </w:r>
      <w:bookmarkEnd w:id="34"/>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09C1AA08" w14:textId="3EF3EF35" w:rsidR="00E81C85" w:rsidRPr="005B4609" w:rsidRDefault="004C29AA" w:rsidP="00C12236">
      <w:pPr>
        <w:pStyle w:val="Odstavekseznama"/>
        <w:numPr>
          <w:ilvl w:val="0"/>
          <w:numId w:val="4"/>
        </w:numPr>
        <w:spacing w:line="240" w:lineRule="auto"/>
        <w:ind w:left="851"/>
      </w:pPr>
      <w:r w:rsidRPr="005B4609">
        <w:t>n</w:t>
      </w:r>
      <w:r w:rsidR="001C2DA3" w:rsidRPr="005B4609">
        <w:t>avodila</w:t>
      </w:r>
    </w:p>
    <w:p w14:paraId="7B0FEFEC" w14:textId="4990888B" w:rsidR="003716C3" w:rsidRPr="005B4609" w:rsidRDefault="00CD2F73" w:rsidP="00F613BF">
      <w:pPr>
        <w:pStyle w:val="Odstavekseznama"/>
        <w:numPr>
          <w:ilvl w:val="0"/>
          <w:numId w:val="4"/>
        </w:numPr>
        <w:spacing w:line="240" w:lineRule="auto"/>
        <w:ind w:left="851"/>
      </w:pPr>
      <w:r w:rsidRPr="005B4609">
        <w:t xml:space="preserve">obrazec </w:t>
      </w:r>
      <w:r w:rsidRPr="005B4609">
        <w:rPr>
          <w:i/>
        </w:rPr>
        <w:t>Predračun</w:t>
      </w:r>
      <w:bookmarkStart w:id="35" w:name="_Hlk71022352"/>
    </w:p>
    <w:p w14:paraId="48D31ECD" w14:textId="60ABDE9D" w:rsidR="00407EFA" w:rsidRPr="005B4609" w:rsidRDefault="00564676" w:rsidP="00F613BF">
      <w:pPr>
        <w:pStyle w:val="Odstavekseznama"/>
        <w:numPr>
          <w:ilvl w:val="0"/>
          <w:numId w:val="4"/>
        </w:numPr>
        <w:spacing w:line="240" w:lineRule="auto"/>
        <w:ind w:left="851"/>
        <w:rPr>
          <w:iCs/>
        </w:rPr>
      </w:pPr>
      <w:r w:rsidRPr="005B4609">
        <w:rPr>
          <w:iCs/>
        </w:rPr>
        <w:t xml:space="preserve">tehnične </w:t>
      </w:r>
      <w:r w:rsidR="00407EFA" w:rsidRPr="005B4609">
        <w:rPr>
          <w:iCs/>
        </w:rPr>
        <w:t>specifikacije</w:t>
      </w:r>
      <w:r w:rsidR="00362575" w:rsidRPr="005B4609">
        <w:rPr>
          <w:iCs/>
        </w:rPr>
        <w:t xml:space="preserve"> s prilo</w:t>
      </w:r>
      <w:r w:rsidR="00027C43">
        <w:rPr>
          <w:iCs/>
        </w:rPr>
        <w:t>go</w:t>
      </w:r>
    </w:p>
    <w:bookmarkEnd w:id="35"/>
    <w:p w14:paraId="2D742E64" w14:textId="27713E0A" w:rsidR="00830009" w:rsidRDefault="00E81C85" w:rsidP="00C12236">
      <w:pPr>
        <w:pStyle w:val="Odstavekseznama"/>
        <w:numPr>
          <w:ilvl w:val="0"/>
          <w:numId w:val="4"/>
        </w:numPr>
        <w:spacing w:line="240" w:lineRule="auto"/>
        <w:ind w:left="851"/>
      </w:pPr>
      <w:r w:rsidRPr="005B4609">
        <w:t>o</w:t>
      </w:r>
      <w:r w:rsidR="00830009" w:rsidRPr="005B4609">
        <w:t xml:space="preserve">brazec </w:t>
      </w:r>
      <w:r w:rsidR="00830009" w:rsidRPr="005B4609">
        <w:rPr>
          <w:i/>
        </w:rPr>
        <w:t>ESPD</w:t>
      </w:r>
      <w:r w:rsidR="00830009" w:rsidRPr="005B4609">
        <w:t xml:space="preserve"> za vse gospodarske subjekte v ponudbi (datoteka </w:t>
      </w:r>
      <w:proofErr w:type="spellStart"/>
      <w:r w:rsidR="00830009" w:rsidRPr="005B4609">
        <w:t>xml</w:t>
      </w:r>
      <w:proofErr w:type="spellEnd"/>
      <w:r w:rsidR="00830009" w:rsidRPr="005B4609">
        <w:t>)</w:t>
      </w:r>
    </w:p>
    <w:p w14:paraId="3E65DBE0" w14:textId="1C172F87" w:rsidR="008C6065" w:rsidRPr="008C6065" w:rsidRDefault="008C6065" w:rsidP="00C12236">
      <w:pPr>
        <w:pStyle w:val="Odstavekseznama"/>
        <w:numPr>
          <w:ilvl w:val="0"/>
          <w:numId w:val="4"/>
        </w:numPr>
        <w:spacing w:line="240" w:lineRule="auto"/>
        <w:ind w:left="851"/>
      </w:pPr>
      <w:r>
        <w:t xml:space="preserve">obrazec </w:t>
      </w:r>
      <w:r w:rsidRPr="008C6065">
        <w:rPr>
          <w:i/>
          <w:iCs/>
        </w:rPr>
        <w:t>Konfiguracija</w:t>
      </w:r>
      <w:r w:rsidR="004476BA">
        <w:rPr>
          <w:i/>
          <w:iCs/>
        </w:rPr>
        <w:t xml:space="preserve"> rešitve</w:t>
      </w:r>
    </w:p>
    <w:p w14:paraId="2F913329" w14:textId="620F9027" w:rsidR="00EA0A28" w:rsidRPr="004827D0" w:rsidRDefault="00EA0A28" w:rsidP="00EA0A28">
      <w:pPr>
        <w:pStyle w:val="Odstavekseznama"/>
        <w:numPr>
          <w:ilvl w:val="0"/>
          <w:numId w:val="4"/>
        </w:numPr>
        <w:spacing w:line="240" w:lineRule="auto"/>
        <w:rPr>
          <w:i/>
        </w:rPr>
      </w:pPr>
      <w:r w:rsidRPr="004827D0">
        <w:t>obrazec</w:t>
      </w:r>
      <w:r w:rsidRPr="004827D0">
        <w:rPr>
          <w:i/>
        </w:rPr>
        <w:t xml:space="preserve"> Soglasje podizvajalca</w:t>
      </w:r>
    </w:p>
    <w:p w14:paraId="2C8C43F8" w14:textId="77777777" w:rsidR="002E5CBD" w:rsidRPr="004827D0" w:rsidRDefault="002E5CBD" w:rsidP="00D87431">
      <w:pPr>
        <w:numPr>
          <w:ilvl w:val="0"/>
          <w:numId w:val="4"/>
        </w:numPr>
        <w:spacing w:line="240" w:lineRule="auto"/>
        <w:rPr>
          <w:rFonts w:cs="Arial"/>
          <w:szCs w:val="20"/>
        </w:rPr>
      </w:pPr>
      <w:r w:rsidRPr="004827D0">
        <w:rPr>
          <w:rFonts w:cs="Arial"/>
          <w:szCs w:val="20"/>
        </w:rPr>
        <w:t>vzorec finančnega zavarovanja za dobro izvedbo pogodbenih obveznosti</w:t>
      </w:r>
    </w:p>
    <w:p w14:paraId="10FC77A2" w14:textId="3BF6DA7D" w:rsidR="00564676" w:rsidRPr="004827D0" w:rsidRDefault="00D053ED" w:rsidP="00D87431">
      <w:pPr>
        <w:pStyle w:val="Odstavekseznama"/>
        <w:numPr>
          <w:ilvl w:val="0"/>
          <w:numId w:val="4"/>
        </w:numPr>
        <w:spacing w:line="240" w:lineRule="auto"/>
        <w:rPr>
          <w:rFonts w:cs="Arial"/>
          <w:szCs w:val="20"/>
        </w:rPr>
      </w:pPr>
      <w:r>
        <w:rPr>
          <w:rFonts w:cs="Arial"/>
          <w:szCs w:val="20"/>
        </w:rPr>
        <w:t xml:space="preserve">osnutek </w:t>
      </w:r>
      <w:r w:rsidR="007F17DD" w:rsidRPr="004827D0">
        <w:rPr>
          <w:rFonts w:cs="Arial"/>
          <w:szCs w:val="20"/>
        </w:rPr>
        <w:t>pogodbe</w:t>
      </w:r>
    </w:p>
    <w:p w14:paraId="0A1A0E00" w14:textId="19172624" w:rsidR="00564676" w:rsidRPr="004827D0" w:rsidRDefault="00564676" w:rsidP="00D87431">
      <w:pPr>
        <w:pStyle w:val="Odstavekseznama"/>
        <w:numPr>
          <w:ilvl w:val="0"/>
          <w:numId w:val="4"/>
        </w:numPr>
        <w:spacing w:line="240" w:lineRule="auto"/>
        <w:rPr>
          <w:rFonts w:cs="Arial"/>
          <w:szCs w:val="20"/>
        </w:rPr>
      </w:pPr>
      <w:r w:rsidRPr="004827D0">
        <w:rPr>
          <w:rFonts w:cs="Arial"/>
          <w:szCs w:val="20"/>
        </w:rPr>
        <w:t>vzorec</w:t>
      </w:r>
      <w:r w:rsidR="00714275" w:rsidRPr="004827D0">
        <w:rPr>
          <w:rFonts w:cs="Arial"/>
          <w:szCs w:val="20"/>
        </w:rPr>
        <w:t xml:space="preserve"> obrazca </w:t>
      </w:r>
      <w:r w:rsidRPr="004827D0">
        <w:rPr>
          <w:rFonts w:cs="Arial"/>
          <w:i/>
          <w:iCs/>
          <w:szCs w:val="20"/>
        </w:rPr>
        <w:t>Izjav</w:t>
      </w:r>
      <w:r w:rsidR="00714275" w:rsidRPr="004827D0">
        <w:rPr>
          <w:rFonts w:cs="Arial"/>
          <w:i/>
          <w:iCs/>
          <w:szCs w:val="20"/>
        </w:rPr>
        <w:t>a</w:t>
      </w:r>
      <w:r w:rsidRPr="004827D0">
        <w:rPr>
          <w:rFonts w:cs="Arial"/>
          <w:i/>
          <w:iCs/>
          <w:szCs w:val="20"/>
        </w:rPr>
        <w:t xml:space="preserve"> o dolžnosti varovanja podatkov</w:t>
      </w:r>
    </w:p>
    <w:p w14:paraId="1875F3BD" w14:textId="7A6D0737" w:rsidR="00053C40" w:rsidRPr="00C22469" w:rsidRDefault="00C12236" w:rsidP="00D87431">
      <w:pPr>
        <w:pStyle w:val="Odstavekseznama"/>
        <w:numPr>
          <w:ilvl w:val="0"/>
          <w:numId w:val="4"/>
        </w:numPr>
        <w:spacing w:line="240" w:lineRule="auto"/>
      </w:pPr>
      <w:r w:rsidRPr="00C22469">
        <w:t xml:space="preserve">Navodila za uporabo informacijskega sistema e-JN: PONUDNIKI, objavljena na spletnem naslovu </w:t>
      </w:r>
      <w:hyperlink r:id="rId20" w:history="1">
        <w:r w:rsidRPr="00C22469">
          <w:rPr>
            <w:rStyle w:val="Hiperpovezava"/>
          </w:rPr>
          <w:t>https://ejn.gov.si</w:t>
        </w:r>
      </w:hyperlink>
      <w:r w:rsidRPr="00C22469">
        <w:t xml:space="preserve">. </w:t>
      </w:r>
    </w:p>
    <w:p w14:paraId="5949278A" w14:textId="3AD3AA99" w:rsidR="005B48AD" w:rsidRPr="00C22469" w:rsidRDefault="00387DEF" w:rsidP="00053C40">
      <w:pPr>
        <w:pStyle w:val="Naslov1"/>
        <w:numPr>
          <w:ilvl w:val="0"/>
          <w:numId w:val="2"/>
        </w:numPr>
        <w:tabs>
          <w:tab w:val="num" w:pos="0"/>
        </w:tabs>
        <w:suppressAutoHyphens/>
        <w:spacing w:before="280" w:beforeAutospacing="0" w:after="280" w:afterAutospacing="0" w:line="240" w:lineRule="auto"/>
      </w:pPr>
      <w:bookmarkStart w:id="36" w:name="_Toc135996910"/>
      <w:r w:rsidRPr="00053C40">
        <w:rPr>
          <w:caps w:val="0"/>
        </w:rPr>
        <w:lastRenderedPageBreak/>
        <w:t xml:space="preserve">UGOTAVLJANJE </w:t>
      </w:r>
      <w:r w:rsidRPr="00053C40">
        <w:rPr>
          <w:rFonts w:cs="Arial"/>
          <w:caps w:val="0"/>
          <w:szCs w:val="20"/>
          <w:lang w:eastAsia="ar-SA"/>
        </w:rPr>
        <w:t>SPOSOBNOSTI ZA SODELOVANJE V POSTOPKU ODDAJE JAVNEGA NAROČILA IN DOKAZILA</w:t>
      </w:r>
      <w:bookmarkEnd w:id="36"/>
    </w:p>
    <w:p w14:paraId="667EC241" w14:textId="18E8AAF0" w:rsidR="00830009" w:rsidRDefault="00CA2D7F" w:rsidP="007466A1">
      <w:pPr>
        <w:spacing w:line="240" w:lineRule="auto"/>
        <w:rPr>
          <w:rFonts w:cs="Arial"/>
          <w:szCs w:val="20"/>
        </w:rPr>
      </w:pPr>
      <w:bookmarkStart w:id="37"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30F28970" w14:textId="77777777" w:rsidR="005D721F" w:rsidRPr="00C22469" w:rsidRDefault="005D721F" w:rsidP="007466A1">
      <w:pPr>
        <w:spacing w:line="240" w:lineRule="auto"/>
        <w:rPr>
          <w:rFonts w:cs="Arial"/>
          <w:szCs w:val="20"/>
        </w:rPr>
      </w:pPr>
    </w:p>
    <w:p w14:paraId="1E544913" w14:textId="6B0A1119" w:rsidR="00EA0A28" w:rsidRPr="001C5B09" w:rsidRDefault="00830009" w:rsidP="007466A1">
      <w:pPr>
        <w:spacing w:line="240" w:lineRule="auto"/>
        <w:rPr>
          <w:rFonts w:cs="Arial"/>
          <w:szCs w:val="20"/>
        </w:rPr>
      </w:pPr>
      <w:r w:rsidRPr="00C22469">
        <w:rPr>
          <w:rFonts w:cs="Arial"/>
          <w:szCs w:val="20"/>
        </w:rPr>
        <w:t>Ob predložitvi ponudbe bo naročnik namesto potrdil, ki jih izdajajo javni organi ali tretje osebe</w:t>
      </w:r>
      <w:r w:rsidR="00E76F5E">
        <w:rPr>
          <w:rFonts w:cs="Arial"/>
          <w:szCs w:val="20"/>
        </w:rPr>
        <w:t xml:space="preserve">, </w:t>
      </w:r>
      <w:r w:rsidRPr="00C22469">
        <w:rPr>
          <w:rFonts w:cs="Arial"/>
          <w:szCs w:val="20"/>
        </w:rPr>
        <w:t>kot predhodni dokaz v zvezi s točk</w:t>
      </w:r>
      <w:r w:rsidR="00EA0A28" w:rsidRPr="00C22469">
        <w:rPr>
          <w:rFonts w:cs="Arial"/>
          <w:szCs w:val="20"/>
        </w:rPr>
        <w:t>ami</w:t>
      </w:r>
      <w:r w:rsidRPr="00C22469">
        <w:rPr>
          <w:rFonts w:cs="Arial"/>
          <w:szCs w:val="20"/>
        </w:rPr>
        <w:t xml:space="preserve"> </w:t>
      </w:r>
      <w:r w:rsidR="00EC3C94" w:rsidRPr="00C22469">
        <w:rPr>
          <w:rFonts w:cs="Arial"/>
          <w:szCs w:val="20"/>
        </w:rPr>
        <w:t>9.</w:t>
      </w:r>
      <w:r w:rsidR="00EC3C94" w:rsidRPr="001C5B09">
        <w:rPr>
          <w:rFonts w:cs="Arial"/>
          <w:szCs w:val="20"/>
        </w:rPr>
        <w:t xml:space="preserve">1, 9.2 in 9.3 </w:t>
      </w:r>
      <w:r w:rsidRPr="001C5B09">
        <w:rPr>
          <w:rFonts w:cs="Arial"/>
          <w:szCs w:val="20"/>
        </w:rPr>
        <w:t>teh navodil</w:t>
      </w:r>
      <w:r w:rsidR="00E76F5E" w:rsidRPr="001C5B09">
        <w:rPr>
          <w:rFonts w:cs="Arial"/>
          <w:szCs w:val="20"/>
        </w:rPr>
        <w:t xml:space="preserve"> sprejel ESPD in ostale izjave, ki so zahtevane pri posamezni točki. Naročnik bo lahko kadarkoli med </w:t>
      </w:r>
      <w:r w:rsidR="00EF5E95" w:rsidRPr="001C5B09">
        <w:rPr>
          <w:rFonts w:cs="Arial"/>
          <w:szCs w:val="20"/>
        </w:rPr>
        <w:t>postopkom</w:t>
      </w:r>
      <w:r w:rsidR="00E76F5E" w:rsidRPr="001C5B09">
        <w:rPr>
          <w:rFonts w:cs="Arial"/>
          <w:szCs w:val="20"/>
        </w:rPr>
        <w:t xml:space="preserve"> ponudnike pozval, da predložijo vsa dokazila ali del dokazil v zvezi z navedbami v ESPD.</w:t>
      </w:r>
      <w:r w:rsidR="00EA0A28" w:rsidRPr="001C5B09">
        <w:rPr>
          <w:rFonts w:cs="Arial"/>
          <w:szCs w:val="20"/>
        </w:rPr>
        <w:t xml:space="preserve"> </w:t>
      </w:r>
    </w:p>
    <w:p w14:paraId="5BD1D270" w14:textId="77777777" w:rsidR="003716C3" w:rsidRPr="001C5B09" w:rsidRDefault="003716C3" w:rsidP="007466A1">
      <w:pPr>
        <w:spacing w:line="240" w:lineRule="auto"/>
        <w:rPr>
          <w:rFonts w:cs="Arial"/>
          <w:szCs w:val="20"/>
        </w:rPr>
      </w:pPr>
    </w:p>
    <w:p w14:paraId="1B82F213" w14:textId="7C3ED846" w:rsidR="003716C3" w:rsidRPr="00C22469" w:rsidRDefault="003716C3" w:rsidP="007466A1">
      <w:pPr>
        <w:spacing w:line="240" w:lineRule="auto"/>
        <w:rPr>
          <w:rFonts w:cs="Arial"/>
          <w:szCs w:val="20"/>
        </w:rPr>
      </w:pPr>
      <w:r w:rsidRPr="001C5B0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EC3C94" w:rsidRPr="001C5B09">
        <w:rPr>
          <w:rFonts w:cs="Arial"/>
          <w:szCs w:val="20"/>
        </w:rPr>
        <w:t xml:space="preserve">9.1 </w:t>
      </w:r>
      <w:r w:rsidRPr="001C5B09">
        <w:rPr>
          <w:rFonts w:cs="Arial"/>
          <w:szCs w:val="20"/>
        </w:rPr>
        <w:t xml:space="preserve">teh navodil ter kot dokaz izpolnjevanja zahtevanih pogojev iz točk </w:t>
      </w:r>
      <w:r w:rsidR="00EC3C94" w:rsidRPr="001C5B09">
        <w:rPr>
          <w:rFonts w:cs="Arial"/>
          <w:szCs w:val="20"/>
        </w:rPr>
        <w:t xml:space="preserve">9.2 in 9.3 </w:t>
      </w:r>
      <w:r w:rsidRPr="001C5B09">
        <w:rPr>
          <w:rFonts w:cs="Arial"/>
          <w:szCs w:val="20"/>
        </w:rPr>
        <w:t>teh</w:t>
      </w:r>
      <w:r w:rsidRPr="00C22469">
        <w:rPr>
          <w:rFonts w:cs="Arial"/>
          <w:szCs w:val="20"/>
        </w:rPr>
        <w:t xml:space="preserve">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C22469" w:rsidRDefault="00830009" w:rsidP="00EB62BF">
      <w:pPr>
        <w:spacing w:line="240" w:lineRule="auto"/>
        <w:rPr>
          <w:rFonts w:cs="Arial"/>
          <w:szCs w:val="20"/>
        </w:rPr>
      </w:pPr>
    </w:p>
    <w:p w14:paraId="359ACC7B" w14:textId="77777777" w:rsidR="00F747E3" w:rsidRPr="00C22469" w:rsidRDefault="00F747E3" w:rsidP="00F747E3">
      <w:pPr>
        <w:spacing w:line="240" w:lineRule="auto"/>
        <w:rPr>
          <w:rFonts w:cs="Arial"/>
          <w:szCs w:val="20"/>
        </w:rPr>
      </w:pPr>
      <w:r w:rsidRPr="00C22469">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49787409" w:rsidR="00830009" w:rsidRPr="00C22469" w:rsidRDefault="003716C3" w:rsidP="007466A1">
      <w:pPr>
        <w:spacing w:line="240" w:lineRule="auto"/>
        <w:rPr>
          <w:rFonts w:cs="Arial"/>
          <w:szCs w:val="20"/>
        </w:rPr>
      </w:pPr>
      <w:r w:rsidRPr="00C22469">
        <w:rPr>
          <w:rFonts w:cs="Arial"/>
          <w:szCs w:val="20"/>
        </w:rPr>
        <w:t>Če</w:t>
      </w:r>
      <w:r w:rsidR="00830009" w:rsidRPr="00C2246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6A6ABD9A" w:rsidR="00700B8E" w:rsidRPr="00C22469" w:rsidRDefault="00FB31B6" w:rsidP="007466A1">
      <w:pPr>
        <w:spacing w:line="240" w:lineRule="auto"/>
        <w:rPr>
          <w:rFonts w:cs="Arial"/>
          <w:szCs w:val="20"/>
        </w:rPr>
      </w:pPr>
      <w:r w:rsidRPr="00C22469">
        <w:rPr>
          <w:rFonts w:cs="Arial"/>
          <w:szCs w:val="20"/>
        </w:rPr>
        <w:t>Za skupne ponudbe, ponudbe s podizvajalci ter uporabo zmogljivosti drugih subjektov, je treba upoštevati še točke 11.3.1 (Skupna ponudba) in 11.3.2 (Ponudba s podizvajalci) ter 11.3.3 (Uporaba zmogljivosti drugih subjektov) teh navodil.</w:t>
      </w:r>
    </w:p>
    <w:p w14:paraId="7395690F" w14:textId="77777777" w:rsidR="003A77BA" w:rsidRPr="00C22469" w:rsidRDefault="007C36A9"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8" w:name="_Toc135996911"/>
      <w:bookmarkEnd w:id="37"/>
      <w:r w:rsidRPr="00C22469">
        <w:rPr>
          <w:rFonts w:eastAsia="Arial Unicode MS" w:cs="Arial"/>
          <w:smallCaps w:val="0"/>
          <w:szCs w:val="20"/>
          <w:lang w:eastAsia="ar-SA"/>
        </w:rPr>
        <w:t>Neobstoj razlogov</w:t>
      </w:r>
      <w:r w:rsidR="00830009" w:rsidRPr="00C22469">
        <w:rPr>
          <w:rFonts w:eastAsia="Arial Unicode MS" w:cs="Arial"/>
          <w:smallCaps w:val="0"/>
          <w:szCs w:val="20"/>
          <w:lang w:eastAsia="ar-SA"/>
        </w:rPr>
        <w:t xml:space="preserve"> za izključitev</w:t>
      </w:r>
      <w:bookmarkEnd w:id="38"/>
    </w:p>
    <w:p w14:paraId="45EC5CDC" w14:textId="77777777" w:rsidR="00063647" w:rsidRPr="00C22469" w:rsidRDefault="00063647" w:rsidP="00CB233E">
      <w:pPr>
        <w:spacing w:line="240" w:lineRule="auto"/>
      </w:pPr>
      <w:r w:rsidRPr="00C22469">
        <w:t>Naročnik bo izključil gospodarski subjekt v primeru obstoja kateregakoli od v tej točki navedenih primerov, in sicer:</w:t>
      </w:r>
    </w:p>
    <w:p w14:paraId="17B339DE" w14:textId="77777777" w:rsidR="00063647" w:rsidRPr="00C22469" w:rsidRDefault="00063647" w:rsidP="00063647">
      <w:pPr>
        <w:spacing w:line="100" w:lineRule="atLeast"/>
      </w:pPr>
    </w:p>
    <w:p w14:paraId="410F783D" w14:textId="33B992B2" w:rsidR="00CF5181" w:rsidRPr="00CF5181" w:rsidRDefault="00CF5181" w:rsidP="00DD46C8">
      <w:pPr>
        <w:numPr>
          <w:ilvl w:val="0"/>
          <w:numId w:val="11"/>
        </w:numPr>
        <w:tabs>
          <w:tab w:val="clear" w:pos="510"/>
          <w:tab w:val="num" w:pos="284"/>
        </w:tabs>
        <w:spacing w:line="240" w:lineRule="auto"/>
        <w:ind w:left="284" w:hanging="284"/>
        <w:rPr>
          <w:rFonts w:cs="Arial"/>
          <w:szCs w:val="20"/>
          <w:lang w:eastAsia="sl-SI"/>
        </w:rPr>
      </w:pPr>
      <w:r w:rsidRPr="00CF5181">
        <w:rPr>
          <w:rFonts w:cs="Arial"/>
          <w:szCs w:val="20"/>
          <w:lang w:eastAsia="sl-SI"/>
        </w:rPr>
        <w:t xml:space="preserve">Če </w:t>
      </w:r>
      <w:r w:rsidR="00BC2314" w:rsidRPr="00BC2314">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3587FAA" w14:textId="77777777" w:rsidR="00063647" w:rsidRPr="00C22469" w:rsidRDefault="00063647" w:rsidP="00DD46C8">
      <w:pPr>
        <w:spacing w:line="100" w:lineRule="atLeast"/>
        <w:rPr>
          <w:rFonts w:eastAsia="Times New Roman"/>
          <w:szCs w:val="20"/>
        </w:rPr>
      </w:pPr>
    </w:p>
    <w:p w14:paraId="35267DDE" w14:textId="24CDC7C0" w:rsidR="00063647" w:rsidRDefault="00063647" w:rsidP="008D28F9">
      <w:pPr>
        <w:spacing w:line="240" w:lineRule="auto"/>
        <w:ind w:left="284"/>
        <w:rPr>
          <w:rFonts w:cs="Arial"/>
          <w:iCs/>
        </w:rPr>
      </w:pPr>
      <w:r w:rsidRPr="00C22469">
        <w:rPr>
          <w:rFonts w:eastAsia="Times New Roman" w:cs="Arial"/>
          <w:szCs w:val="20"/>
        </w:rPr>
        <w:t>DOKAZILO:</w:t>
      </w:r>
      <w:r w:rsidR="003716C3" w:rsidRPr="00C22469">
        <w:rPr>
          <w:rFonts w:cs="Arial"/>
        </w:rPr>
        <w:t xml:space="preserve"> </w:t>
      </w:r>
      <w:r w:rsidRPr="00C22469">
        <w:rPr>
          <w:rFonts w:cs="Arial"/>
        </w:rPr>
        <w:t xml:space="preserve">izpolnjen obrazec ESPD v </w:t>
      </w:r>
      <w:r w:rsidRPr="00C22469">
        <w:rPr>
          <w:rFonts w:cs="Arial"/>
          <w:i/>
        </w:rPr>
        <w:t xml:space="preserve">delu III: </w:t>
      </w:r>
      <w:r w:rsidR="00DD46C8" w:rsidRPr="00DD46C8">
        <w:rPr>
          <w:rFonts w:cs="Arial"/>
          <w:i/>
        </w:rPr>
        <w:t xml:space="preserve">: Razlogi za izključitev, A: Razlogi, povezani s kazenskimi obsodbami, </w:t>
      </w:r>
      <w:r w:rsidR="00DD46C8" w:rsidRPr="00DD46C8">
        <w:rPr>
          <w:rFonts w:cs="Arial"/>
          <w:iCs/>
        </w:rPr>
        <w:t>za vse gospodarske subjekte v ponudbi. V kolikor je vaš odgovor v tem primeru DA, v navedena polja vpišete podatke, ki jih od vas zahteva ESPD. V primeru, da uveljavljate popravni mehanizem, z odgovorom »Da« na vprašanje »</w:t>
      </w:r>
      <w:r w:rsidR="00DD46C8" w:rsidRPr="00DD46C8">
        <w:rPr>
          <w:rFonts w:cs="Arial"/>
          <w:i/>
        </w:rPr>
        <w:t>Ste sprejeli ukrepe, s katerimi ste dokazali svojo zanesljivost ("</w:t>
      </w:r>
      <w:proofErr w:type="spellStart"/>
      <w:r w:rsidR="00DD46C8" w:rsidRPr="00DD46C8">
        <w:rPr>
          <w:rFonts w:cs="Arial"/>
          <w:i/>
        </w:rPr>
        <w:t>samočiščenje</w:t>
      </w:r>
      <w:proofErr w:type="spellEnd"/>
      <w:r w:rsidR="00DD46C8" w:rsidRPr="00DD46C8">
        <w:rPr>
          <w:rFonts w:cs="Arial"/>
          <w:i/>
        </w:rPr>
        <w:t>")?«</w:t>
      </w:r>
      <w:r w:rsidR="00DD46C8" w:rsidRPr="00DD46C8">
        <w:rPr>
          <w:rFonts w:cs="Arial"/>
          <w:iCs/>
        </w:rPr>
        <w:t xml:space="preserve"> v polje »</w:t>
      </w:r>
      <w:r w:rsidR="00DD46C8" w:rsidRPr="00DD46C8">
        <w:rPr>
          <w:rFonts w:cs="Arial"/>
          <w:i/>
        </w:rPr>
        <w:t>Prosimo opišite jih</w:t>
      </w:r>
      <w:r w:rsidR="00DD46C8" w:rsidRPr="00DD46C8">
        <w:rPr>
          <w:rFonts w:cs="Arial"/>
          <w:iCs/>
        </w:rPr>
        <w:t>*« napišete kršitve in ukrepe, s katerimi lahko dokažete svojo zanesljivost kljub obstoju razlogov za izključitev</w:t>
      </w:r>
      <w:r w:rsidR="00BC2314">
        <w:rPr>
          <w:rFonts w:cs="Arial"/>
          <w:iCs/>
        </w:rPr>
        <w:t>,</w:t>
      </w:r>
    </w:p>
    <w:p w14:paraId="10853934" w14:textId="33CD5280" w:rsidR="00BC2314" w:rsidRPr="00DD46C8" w:rsidRDefault="00BC2314" w:rsidP="008D28F9">
      <w:pPr>
        <w:spacing w:line="240" w:lineRule="auto"/>
        <w:ind w:left="284"/>
        <w:rPr>
          <w:rFonts w:cs="Arial"/>
          <w:iCs/>
        </w:rPr>
      </w:pPr>
      <w:r>
        <w:rPr>
          <w:rFonts w:cs="Arial"/>
          <w:iCs/>
        </w:rPr>
        <w:t>in</w:t>
      </w:r>
    </w:p>
    <w:p w14:paraId="75260D46" w14:textId="211D6687" w:rsidR="00BC2314" w:rsidRDefault="00BC2314" w:rsidP="008D28F9">
      <w:pPr>
        <w:spacing w:line="240" w:lineRule="auto"/>
        <w:ind w:left="284"/>
        <w:rPr>
          <w:rFonts w:eastAsia="Times New Roman"/>
        </w:rPr>
      </w:pPr>
      <w:r w:rsidRPr="006B2252">
        <w:rPr>
          <w:rFonts w:eastAsia="Times New Roman" w:cs="Arial"/>
          <w:b/>
          <w:szCs w:val="20"/>
          <w:lang w:eastAsia="sl-SI"/>
        </w:rPr>
        <w:t xml:space="preserve">Izpolnjen obrazec ESPD </w:t>
      </w:r>
      <w:r w:rsidRPr="006B2252">
        <w:rPr>
          <w:rFonts w:eastAsia="Times New Roman"/>
        </w:rPr>
        <w:t xml:space="preserve">(v »Del III: Razlogi za izključitev, Oddelek D: Nacionalni razlogi za izključitev«) za izključitveni razlog iz prvega odstavka 75. člena ZJN-3 (kršitev temeljnih pravic </w:t>
      </w:r>
      <w:r w:rsidRPr="006B2252">
        <w:rPr>
          <w:rFonts w:eastAsia="Times New Roman"/>
        </w:rPr>
        <w:lastRenderedPageBreak/>
        <w:t>delavcev (196. člen KZ-1). V kolikor je vaš odgovor v tem primeru DA in uveljavljate popravni mehanizem, kršitve in ukrepe, s katerimi lahko dokažete svojo zanesljivost kljub obstoju navedenega razloga za izključitev, navedite v lastni izjavi</w:t>
      </w:r>
      <w:r>
        <w:rPr>
          <w:rFonts w:eastAsia="Times New Roman"/>
        </w:rPr>
        <w:t>;</w:t>
      </w:r>
    </w:p>
    <w:p w14:paraId="71ECFFE0" w14:textId="62624EBA" w:rsidR="00BC2314" w:rsidRDefault="00BC2314" w:rsidP="008D28F9">
      <w:pPr>
        <w:spacing w:line="240" w:lineRule="auto"/>
        <w:ind w:left="284"/>
        <w:rPr>
          <w:rFonts w:cs="Arial"/>
          <w:bCs/>
          <w:szCs w:val="20"/>
        </w:rPr>
      </w:pPr>
    </w:p>
    <w:p w14:paraId="70732283" w14:textId="0636F3D3" w:rsidR="00BC2314" w:rsidRDefault="00BC2314" w:rsidP="008D28F9">
      <w:pPr>
        <w:spacing w:line="240" w:lineRule="auto"/>
        <w:ind w:left="284"/>
        <w:rPr>
          <w:rFonts w:cs="Arial"/>
          <w:bCs/>
          <w:szCs w:val="20"/>
        </w:rPr>
      </w:pPr>
      <w:r>
        <w:rPr>
          <w:rFonts w:cs="Arial"/>
          <w:bCs/>
          <w:szCs w:val="20"/>
        </w:rPr>
        <w:t>in</w:t>
      </w:r>
    </w:p>
    <w:p w14:paraId="5C437C4C" w14:textId="77777777" w:rsidR="00BC2314" w:rsidRDefault="00BC2314" w:rsidP="008D28F9">
      <w:pPr>
        <w:spacing w:line="240" w:lineRule="auto"/>
        <w:ind w:left="284"/>
        <w:rPr>
          <w:rFonts w:ascii="Calibri" w:hAnsi="Calibri"/>
        </w:rPr>
      </w:pPr>
      <w:r>
        <w:rPr>
          <w:lang w:eastAsia="sl-SI"/>
        </w:rPr>
        <w:t>izpolnjen</w:t>
      </w:r>
      <w:r>
        <w:rPr>
          <w:b/>
          <w:bCs/>
          <w:lang w:eastAsia="sl-SI"/>
        </w:rPr>
        <w:t xml:space="preserve"> obrazec ESPD:</w:t>
      </w:r>
      <w:r>
        <w:rPr>
          <w:lang w:eastAsia="sl-SI"/>
        </w:rPr>
        <w:t xml:space="preserve"> (</w:t>
      </w:r>
      <w:r>
        <w:t>»Del II: Informacije v povezavi z gospodarskim subjektom, B: Informacije o predstavnikih gospodarskega subjekta«) kamor navedete vse zakonite zastopnike in v polje »Po potrebi navedite dodatne informacije o predstavništvu (njegove oblike, namen, EMŠO…)« navedite njihov EMŠO za namen pridobitve podatkov iz kazenske evidence. S klikom na znak &lt;+&gt; lahko ponudnik doda nov sklop polj za vnos več zakonitih zastopnikov.</w:t>
      </w:r>
    </w:p>
    <w:p w14:paraId="38F065B2" w14:textId="77777777" w:rsidR="00BC2314" w:rsidRPr="006B2252" w:rsidRDefault="00BC2314" w:rsidP="00BC2314">
      <w:pPr>
        <w:ind w:left="284"/>
        <w:rPr>
          <w:rFonts w:cs="Arial"/>
          <w:bCs/>
          <w:szCs w:val="20"/>
        </w:rPr>
      </w:pPr>
    </w:p>
    <w:p w14:paraId="3255E871" w14:textId="6FCA6781" w:rsidR="00AA255B" w:rsidRPr="00C22469" w:rsidRDefault="00DD46C8" w:rsidP="00AA255B">
      <w:pPr>
        <w:spacing w:line="240" w:lineRule="auto"/>
        <w:ind w:left="284"/>
        <w:rPr>
          <w:rFonts w:cs="Arial"/>
        </w:rPr>
      </w:pPr>
      <w:r>
        <w:rPr>
          <w:rFonts w:cs="Arial"/>
        </w:rPr>
        <w:t>P</w:t>
      </w:r>
      <w:r w:rsidR="00AA255B" w:rsidRPr="00C22469">
        <w:rPr>
          <w:rFonts w:cs="Arial"/>
        </w:rPr>
        <w:t xml:space="preserve">onudnik lahko </w:t>
      </w:r>
      <w:r w:rsidRPr="00DD46C8">
        <w:rPr>
          <w:rFonts w:cs="Arial"/>
        </w:rPr>
        <w:t>potrdila iz kazenske evidence priloži tudi sam. Tako predložena potrdila morajo odražati zadnje stanje, v nobenem primeru pa ne smejo biti starejša od 4 mesecev, šteto od roka za oddajo ponudb.</w:t>
      </w:r>
    </w:p>
    <w:p w14:paraId="189A7842" w14:textId="77777777" w:rsidR="00C44686" w:rsidRPr="00C22469" w:rsidRDefault="00C44686" w:rsidP="00AA255B">
      <w:pPr>
        <w:spacing w:line="240" w:lineRule="auto"/>
        <w:ind w:left="284"/>
        <w:rPr>
          <w:rFonts w:cs="Arial"/>
          <w:b/>
        </w:rPr>
      </w:pPr>
    </w:p>
    <w:p w14:paraId="3765AC3B" w14:textId="77777777" w:rsidR="00BC2314" w:rsidRPr="00BC2314" w:rsidRDefault="00BC2314" w:rsidP="00BC2314">
      <w:pPr>
        <w:spacing w:line="240" w:lineRule="auto"/>
        <w:ind w:left="284"/>
        <w:rPr>
          <w:rFonts w:eastAsia="Times New Roman" w:cs="Arial"/>
          <w:szCs w:val="20"/>
          <w:lang w:eastAsia="sl-SI"/>
        </w:rPr>
      </w:pPr>
      <w:r w:rsidRPr="00BC2314">
        <w:rPr>
          <w:rFonts w:eastAsia="Times New Roman" w:cs="Arial"/>
          <w:szCs w:val="20"/>
          <w:lang w:eastAsia="sl-SI"/>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BC2314" w:rsidRDefault="00BC2314" w:rsidP="00BC2314">
      <w:pPr>
        <w:spacing w:line="240" w:lineRule="auto"/>
        <w:ind w:left="284"/>
        <w:rPr>
          <w:rFonts w:eastAsia="Times New Roman" w:cs="Arial"/>
          <w:szCs w:val="20"/>
          <w:lang w:eastAsia="sl-SI"/>
        </w:rPr>
      </w:pPr>
    </w:p>
    <w:p w14:paraId="494ABC3E" w14:textId="0948D38F" w:rsidR="00961BF4" w:rsidRDefault="00BC2314" w:rsidP="00BC2314">
      <w:pPr>
        <w:spacing w:line="240" w:lineRule="auto"/>
        <w:ind w:left="284"/>
        <w:rPr>
          <w:rFonts w:eastAsia="Times New Roman" w:cs="Arial"/>
          <w:szCs w:val="20"/>
          <w:lang w:eastAsia="sl-SI"/>
        </w:rPr>
      </w:pPr>
      <w:r w:rsidRPr="00BC2314">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C2314">
        <w:rPr>
          <w:rFonts w:eastAsia="Times New Roman" w:cs="Arial"/>
          <w:szCs w:val="20"/>
          <w:lang w:eastAsia="sl-SI"/>
        </w:rPr>
        <w:t>predkvalifikacijski</w:t>
      </w:r>
      <w:proofErr w:type="spellEnd"/>
      <w:r w:rsidRPr="00BC2314">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C22469" w:rsidRDefault="00DD46C8" w:rsidP="00DD46C8">
      <w:pPr>
        <w:spacing w:line="240" w:lineRule="auto"/>
        <w:ind w:left="284"/>
        <w:rPr>
          <w:rFonts w:eastAsia="Times New Roman" w:cs="Arial"/>
          <w:szCs w:val="20"/>
        </w:rPr>
      </w:pPr>
    </w:p>
    <w:p w14:paraId="62D6A40D" w14:textId="2F88231B" w:rsidR="00DD46C8" w:rsidRDefault="00DD46C8" w:rsidP="00DD46C8">
      <w:pPr>
        <w:numPr>
          <w:ilvl w:val="0"/>
          <w:numId w:val="11"/>
        </w:numPr>
        <w:tabs>
          <w:tab w:val="clear" w:pos="510"/>
          <w:tab w:val="num" w:pos="284"/>
        </w:tabs>
        <w:spacing w:line="240" w:lineRule="auto"/>
        <w:ind w:left="284" w:hanging="284"/>
        <w:rPr>
          <w:rFonts w:eastAsia="Times New Roman" w:cs="Arial"/>
          <w:szCs w:val="20"/>
          <w:lang w:eastAsia="sl-SI"/>
        </w:rPr>
      </w:pPr>
      <w:r w:rsidRPr="00DD46C8">
        <w:rPr>
          <w:rFonts w:eastAsia="Times New Roman" w:cs="Arial"/>
          <w:szCs w:val="20"/>
          <w:lang w:eastAsia="sl-SI"/>
        </w:rPr>
        <w:t xml:space="preserve">Če </w:t>
      </w:r>
      <w:r w:rsidR="00BC2314" w:rsidRPr="00BC2314">
        <w:rPr>
          <w:rFonts w:eastAsia="Times New Roman" w:cs="Arial"/>
          <w:szCs w:val="20"/>
          <w:lang w:eastAsia="sl-SI"/>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Pr="00DD46C8">
        <w:rPr>
          <w:rFonts w:eastAsia="Times New Roman" w:cs="Arial"/>
          <w:szCs w:val="20"/>
          <w:lang w:eastAsia="sl-SI"/>
        </w:rPr>
        <w:t>.</w:t>
      </w:r>
    </w:p>
    <w:p w14:paraId="3984ADBC" w14:textId="77777777" w:rsidR="00DD46C8" w:rsidRPr="00DD46C8" w:rsidRDefault="00DD46C8" w:rsidP="00DD46C8">
      <w:pPr>
        <w:spacing w:line="240" w:lineRule="auto"/>
        <w:ind w:left="284"/>
        <w:rPr>
          <w:rFonts w:eastAsia="Times New Roman" w:cs="Arial"/>
          <w:szCs w:val="20"/>
          <w:lang w:eastAsia="sl-SI"/>
        </w:rPr>
      </w:pPr>
    </w:p>
    <w:p w14:paraId="2E38DFB4" w14:textId="77777777" w:rsidR="00063647" w:rsidRPr="00C22469" w:rsidRDefault="00063647" w:rsidP="00C44686">
      <w:pPr>
        <w:spacing w:line="240" w:lineRule="auto"/>
        <w:ind w:left="284"/>
      </w:pPr>
      <w:r w:rsidRPr="00C22469">
        <w:t xml:space="preserve">DOKAZILO: izpolnjen obrazec ESPD v delu III: </w:t>
      </w:r>
      <w:r w:rsidRPr="00C22469">
        <w:rPr>
          <w:i/>
        </w:rPr>
        <w:t>Razlogi za izključitev, B: Razlogi, povezani s plačilom davkov ali prispevkov za socialno varnost</w:t>
      </w:r>
      <w:r w:rsidRPr="00C22469">
        <w:t>, za vse gospodarske subjekte v ponudbi</w:t>
      </w:r>
    </w:p>
    <w:p w14:paraId="56EABB8E" w14:textId="77777777" w:rsidR="00063647" w:rsidRPr="00C22469" w:rsidRDefault="00063647" w:rsidP="00063647">
      <w:pPr>
        <w:spacing w:line="100" w:lineRule="atLeast"/>
        <w:ind w:left="284"/>
        <w:rPr>
          <w:rFonts w:eastAsia="Times New Roman"/>
          <w:szCs w:val="20"/>
        </w:rPr>
      </w:pPr>
    </w:p>
    <w:p w14:paraId="30C4BDC6" w14:textId="77777777" w:rsidR="00DD46C8" w:rsidRPr="00DD46C8" w:rsidRDefault="00DD46C8" w:rsidP="00DD46C8">
      <w:pPr>
        <w:numPr>
          <w:ilvl w:val="0"/>
          <w:numId w:val="11"/>
        </w:numPr>
        <w:tabs>
          <w:tab w:val="clear" w:pos="510"/>
          <w:tab w:val="num" w:pos="284"/>
        </w:tabs>
        <w:spacing w:line="240" w:lineRule="auto"/>
        <w:ind w:left="284" w:hanging="284"/>
        <w:rPr>
          <w:rFonts w:eastAsia="Times New Roman"/>
          <w:szCs w:val="20"/>
        </w:rPr>
      </w:pPr>
      <w:r w:rsidRPr="00DD46C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C22469" w:rsidRDefault="00063647" w:rsidP="00C44686">
      <w:pPr>
        <w:spacing w:line="240" w:lineRule="auto"/>
        <w:rPr>
          <w:rFonts w:eastAsia="Times New Roman"/>
          <w:szCs w:val="20"/>
        </w:rPr>
      </w:pPr>
    </w:p>
    <w:p w14:paraId="40A2FA91" w14:textId="77777777" w:rsidR="00063647" w:rsidRPr="00C22469" w:rsidRDefault="00063647" w:rsidP="00C44686">
      <w:pPr>
        <w:spacing w:line="240" w:lineRule="auto"/>
        <w:ind w:left="284"/>
      </w:pPr>
      <w:r w:rsidRPr="00C22469">
        <w:t xml:space="preserve">DOKAZILO: izpolnjen obrazec ESPD v delu III: </w:t>
      </w:r>
      <w:r w:rsidRPr="00C22469">
        <w:rPr>
          <w:i/>
        </w:rPr>
        <w:t>Razlogi za izključitev, D: Nacionalni razlogi za izključitev</w:t>
      </w:r>
      <w:r w:rsidRPr="00C22469">
        <w:t>, za vse gospodarske subjekte v ponudbi</w:t>
      </w:r>
    </w:p>
    <w:p w14:paraId="47737281" w14:textId="77777777" w:rsidR="00063647" w:rsidRPr="00C22469" w:rsidRDefault="00063647" w:rsidP="00C44686">
      <w:pPr>
        <w:spacing w:line="240" w:lineRule="auto"/>
        <w:rPr>
          <w:rFonts w:eastAsia="Times New Roman"/>
          <w:szCs w:val="20"/>
        </w:rPr>
      </w:pPr>
    </w:p>
    <w:p w14:paraId="003DBF79" w14:textId="77777777" w:rsidR="00BC2314" w:rsidRPr="00BC2314" w:rsidRDefault="00DD46C8" w:rsidP="00BC2314">
      <w:pPr>
        <w:numPr>
          <w:ilvl w:val="0"/>
          <w:numId w:val="11"/>
        </w:numPr>
        <w:tabs>
          <w:tab w:val="clear" w:pos="510"/>
        </w:tabs>
        <w:spacing w:line="240" w:lineRule="auto"/>
        <w:ind w:left="284" w:hanging="284"/>
        <w:rPr>
          <w:rFonts w:eastAsia="Times New Roman"/>
          <w:szCs w:val="20"/>
        </w:rPr>
      </w:pPr>
      <w:r w:rsidRPr="00DD46C8">
        <w:rPr>
          <w:rFonts w:eastAsia="Times New Roman"/>
          <w:szCs w:val="20"/>
        </w:rPr>
        <w:t xml:space="preserve">Če </w:t>
      </w:r>
      <w:r w:rsidR="00BC2314" w:rsidRPr="00BC2314">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C2314" w:rsidRDefault="00BC2314" w:rsidP="00BC2314">
      <w:pPr>
        <w:spacing w:line="240" w:lineRule="auto"/>
        <w:rPr>
          <w:rFonts w:eastAsia="Times New Roman"/>
          <w:szCs w:val="20"/>
        </w:rPr>
      </w:pPr>
    </w:p>
    <w:p w14:paraId="4EA0E0B0" w14:textId="77777777" w:rsidR="00BC2314" w:rsidRPr="00BC2314" w:rsidRDefault="00BC2314" w:rsidP="00BC2314">
      <w:pPr>
        <w:spacing w:line="240" w:lineRule="auto"/>
        <w:rPr>
          <w:rFonts w:eastAsia="Times New Roman"/>
          <w:szCs w:val="20"/>
        </w:rPr>
      </w:pPr>
      <w:r w:rsidRPr="00BC2314">
        <w:rPr>
          <w:rFonts w:eastAsia="Times New Roman"/>
          <w:szCs w:val="20"/>
        </w:rPr>
        <w:t xml:space="preserve">V kolikor je gospodarski subjekt v položaju iz zgornjega odstavka, lahko naročniku v skladu z devetim odstavkom in ob upoštevanju desetega odstavka 75. člena ZJN-3 najkasneje do roka za oddajo ponudb </w:t>
      </w:r>
      <w:r w:rsidRPr="00BC2314">
        <w:rPr>
          <w:rFonts w:eastAsia="Times New Roman"/>
          <w:szCs w:val="20"/>
        </w:rPr>
        <w:lastRenderedPageBreak/>
        <w:t>predloži dokazila, da je sprejel zadostne ukrepe, s katerimi lahko dokaže svojo zanesljivost kljub obstoju tega izključitvenega razloga.</w:t>
      </w:r>
    </w:p>
    <w:p w14:paraId="1E9DAD06" w14:textId="0CD8AEE9" w:rsidR="00063647" w:rsidRPr="00DD46C8" w:rsidRDefault="00063647" w:rsidP="00BC2314">
      <w:pPr>
        <w:spacing w:line="240" w:lineRule="auto"/>
        <w:ind w:left="284"/>
        <w:rPr>
          <w:rFonts w:eastAsia="Times New Roman"/>
          <w:szCs w:val="20"/>
        </w:rPr>
      </w:pPr>
    </w:p>
    <w:p w14:paraId="22037C9F" w14:textId="2C7C8023" w:rsidR="00063647" w:rsidRDefault="00063647" w:rsidP="00BC2314">
      <w:pPr>
        <w:spacing w:line="240" w:lineRule="auto"/>
      </w:pPr>
      <w:r w:rsidRPr="00C22469">
        <w:t xml:space="preserve">DOKAZILO: </w:t>
      </w:r>
      <w:r w:rsidR="00DD46C8" w:rsidRPr="00DD46C8">
        <w:t xml:space="preserve">delu </w:t>
      </w:r>
      <w:r w:rsidR="00DD46C8" w:rsidRPr="00DD46C8">
        <w:rPr>
          <w:i/>
          <w:iCs/>
        </w:rPr>
        <w:t>III: Razlogi za izključitev, D: Nacionalni razlogi za izključitev za vse gospodarske subjekte v ponudbi</w:t>
      </w:r>
      <w:r w:rsidR="00DD46C8" w:rsidRPr="00DD46C8">
        <w:t>.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Default="00EF5E95" w:rsidP="00C44686">
      <w:pPr>
        <w:spacing w:line="240" w:lineRule="auto"/>
        <w:ind w:left="284"/>
      </w:pPr>
    </w:p>
    <w:p w14:paraId="0F0AD2A8" w14:textId="10807DF2" w:rsidR="00EF5E95" w:rsidRPr="00D85D64" w:rsidRDefault="00EF5E95" w:rsidP="001E42FB">
      <w:pPr>
        <w:numPr>
          <w:ilvl w:val="0"/>
          <w:numId w:val="11"/>
        </w:numPr>
        <w:tabs>
          <w:tab w:val="clear" w:pos="510"/>
          <w:tab w:val="left" w:pos="142"/>
          <w:tab w:val="num" w:pos="284"/>
        </w:tabs>
        <w:spacing w:line="240" w:lineRule="auto"/>
        <w:ind w:left="284" w:hanging="284"/>
      </w:pPr>
      <w:r w:rsidRPr="00D85D64">
        <w:rPr>
          <w:rFonts w:eastAsia="Times New Roman"/>
          <w:szCs w:val="20"/>
        </w:rPr>
        <w:t xml:space="preserve">Na </w:t>
      </w:r>
      <w:r w:rsidRPr="00D85D64">
        <w:rPr>
          <w:szCs w:val="20"/>
        </w:rPr>
        <w:t xml:space="preserve">podlagi </w:t>
      </w:r>
      <w:r w:rsidRPr="00D85D64">
        <w:rPr>
          <w:color w:val="000000"/>
          <w:szCs w:val="20"/>
          <w:shd w:val="clear" w:color="auto" w:fill="FFFFFF"/>
        </w:rPr>
        <w:t>sklepa Sveta (SZVP) 2022/578 z</w:t>
      </w:r>
      <w:r w:rsidR="0029690E">
        <w:rPr>
          <w:color w:val="000000"/>
          <w:szCs w:val="20"/>
          <w:shd w:val="clear" w:color="auto" w:fill="FFFFFF"/>
        </w:rPr>
        <w:t xml:space="preserve"> </w:t>
      </w:r>
      <w:r w:rsidRPr="00D85D64">
        <w:rPr>
          <w:color w:val="000000"/>
          <w:szCs w:val="20"/>
          <w:shd w:val="clear" w:color="auto" w:fill="FFFFFF"/>
        </w:rPr>
        <w:t>dne 8.</w:t>
      </w:r>
      <w:r w:rsidR="0029690E">
        <w:rPr>
          <w:color w:val="000000"/>
          <w:szCs w:val="20"/>
          <w:shd w:val="clear" w:color="auto" w:fill="FFFFFF"/>
        </w:rPr>
        <w:t xml:space="preserve"> </w:t>
      </w:r>
      <w:r w:rsidRPr="00D85D64">
        <w:rPr>
          <w:color w:val="000000"/>
          <w:szCs w:val="20"/>
          <w:shd w:val="clear" w:color="auto" w:fill="FFFFFF"/>
        </w:rPr>
        <w:t>aprila 2022 o</w:t>
      </w:r>
      <w:r w:rsidR="0029690E">
        <w:rPr>
          <w:color w:val="000000"/>
          <w:szCs w:val="20"/>
          <w:shd w:val="clear" w:color="auto" w:fill="FFFFFF"/>
        </w:rPr>
        <w:t xml:space="preserve"> </w:t>
      </w:r>
      <w:r w:rsidRPr="00D85D64">
        <w:rPr>
          <w:color w:val="000000"/>
          <w:szCs w:val="20"/>
          <w:shd w:val="clear" w:color="auto" w:fill="FFFFFF"/>
        </w:rPr>
        <w:t>spremembi Sklepa 2014/512/SZVP o</w:t>
      </w:r>
      <w:r w:rsidR="0029690E">
        <w:rPr>
          <w:color w:val="000000"/>
          <w:szCs w:val="20"/>
          <w:shd w:val="clear" w:color="auto" w:fill="FFFFFF"/>
        </w:rPr>
        <w:t xml:space="preserve"> </w:t>
      </w:r>
      <w:r w:rsidRPr="00D85D64">
        <w:rPr>
          <w:color w:val="000000"/>
          <w:szCs w:val="20"/>
          <w:shd w:val="clear" w:color="auto" w:fill="FFFFFF"/>
        </w:rPr>
        <w:t>omejevalnih ukrepih zaradi delovanja Rusije, ki povzroča destabilizacijo razmer v</w:t>
      </w:r>
      <w:r w:rsidR="0029690E">
        <w:rPr>
          <w:color w:val="000000"/>
          <w:szCs w:val="20"/>
          <w:shd w:val="clear" w:color="auto" w:fill="FFFFFF"/>
        </w:rPr>
        <w:t xml:space="preserve"> </w:t>
      </w:r>
      <w:r w:rsidRPr="00D85D64">
        <w:rPr>
          <w:color w:val="000000"/>
          <w:szCs w:val="20"/>
          <w:shd w:val="clear" w:color="auto" w:fill="FFFFFF"/>
        </w:rPr>
        <w:t>Ukrajini,</w:t>
      </w:r>
      <w:r w:rsidRPr="00D85D64">
        <w:rPr>
          <w:szCs w:val="20"/>
        </w:rPr>
        <w:t xml:space="preserve"> če pri preverjanju ugotovi, da je ponudnik:</w:t>
      </w:r>
    </w:p>
    <w:p w14:paraId="2D40312D" w14:textId="77777777" w:rsidR="00EF5E95" w:rsidRDefault="00EF5E95" w:rsidP="00DD46C8">
      <w:pPr>
        <w:pStyle w:val="xmsolistparagraph"/>
        <w:numPr>
          <w:ilvl w:val="0"/>
          <w:numId w:val="14"/>
        </w:numPr>
        <w:tabs>
          <w:tab w:val="clear" w:pos="720"/>
          <w:tab w:val="num" w:pos="567"/>
        </w:tabs>
        <w:spacing w:after="0" w:line="240" w:lineRule="auto"/>
        <w:ind w:hanging="294"/>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12AB6364" w14:textId="77777777" w:rsidR="00EF5E95" w:rsidRDefault="00EF5E95" w:rsidP="00D30735">
      <w:pPr>
        <w:pStyle w:val="xmsolistparagraph"/>
        <w:numPr>
          <w:ilvl w:val="0"/>
          <w:numId w:val="14"/>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FA0452" w:rsidRDefault="00EF5E95" w:rsidP="00D30735">
      <w:pPr>
        <w:pStyle w:val="xmsolistparagraph"/>
        <w:numPr>
          <w:ilvl w:val="0"/>
          <w:numId w:val="14"/>
        </w:numPr>
        <w:spacing w:after="0" w:line="240" w:lineRule="auto"/>
        <w:jc w:val="both"/>
        <w:rPr>
          <w:rFonts w:ascii="Arial" w:eastAsia="Times New Roman" w:hAnsi="Arial" w:cs="Arial"/>
        </w:rPr>
      </w:pPr>
      <w:r>
        <w:rPr>
          <w:rFonts w:ascii="Arial" w:eastAsia="Times New Roman" w:hAnsi="Arial" w:cs="Arial"/>
          <w:sz w:val="20"/>
          <w:szCs w:val="20"/>
        </w:rPr>
        <w:t xml:space="preserve">fizična ali pravna oseba, subjekt ali organ, ki deluje v imenu ali po navodilih subjektov iz prejšnjih </w:t>
      </w:r>
      <w:r w:rsidRPr="00FA0452">
        <w:rPr>
          <w:rFonts w:ascii="Arial" w:eastAsia="Times New Roman" w:hAnsi="Arial" w:cs="Arial"/>
          <w:sz w:val="20"/>
          <w:szCs w:val="20"/>
        </w:rPr>
        <w:t>dveh alinej.</w:t>
      </w:r>
    </w:p>
    <w:p w14:paraId="20518230" w14:textId="77777777" w:rsidR="00EF5E95" w:rsidRPr="00FA0452" w:rsidRDefault="00EF5E95" w:rsidP="00EF5E95">
      <w:pPr>
        <w:pStyle w:val="xmsolistparagraph"/>
        <w:spacing w:after="0" w:line="240" w:lineRule="auto"/>
        <w:jc w:val="both"/>
        <w:rPr>
          <w:rFonts w:ascii="Arial" w:eastAsia="Times New Roman" w:hAnsi="Arial" w:cs="Arial"/>
        </w:rPr>
      </w:pPr>
    </w:p>
    <w:p w14:paraId="71FC30AB" w14:textId="7E5FE50F" w:rsidR="00EF5E95" w:rsidRDefault="00DD46C8" w:rsidP="00EF5E95">
      <w:pPr>
        <w:pStyle w:val="xmsonormal"/>
        <w:ind w:left="284"/>
        <w:jc w:val="both"/>
        <w:rPr>
          <w:rFonts w:ascii="Arial" w:hAnsi="Arial" w:cs="Arial"/>
        </w:rPr>
      </w:pPr>
      <w:r w:rsidRPr="00DD46C8">
        <w:rPr>
          <w:rFonts w:ascii="Arial" w:hAnsi="Arial" w:cs="Arial"/>
          <w:sz w:val="20"/>
          <w:szCs w:val="20"/>
        </w:rPr>
        <w:t>Enako velja za podizvajalca ali subjekt, na katerega zmogljivosti se sklicuje ponudnik, če predstavljajo več kot 10 % vrednosti naročila.</w:t>
      </w:r>
      <w:r w:rsidR="00EF5E95" w:rsidRPr="00FA0452">
        <w:rPr>
          <w:rFonts w:ascii="Arial" w:hAnsi="Arial" w:cs="Arial"/>
          <w:sz w:val="20"/>
          <w:szCs w:val="20"/>
        </w:rPr>
        <w:t xml:space="preserve"> če predstavlja več kot 10</w:t>
      </w:r>
      <w:r w:rsidR="00EF5E95">
        <w:rPr>
          <w:rFonts w:ascii="Arial" w:hAnsi="Arial" w:cs="Arial"/>
          <w:sz w:val="20"/>
          <w:szCs w:val="20"/>
        </w:rPr>
        <w:t xml:space="preserve"> </w:t>
      </w:r>
      <w:r w:rsidR="00EF5E95" w:rsidRPr="00FA0452">
        <w:rPr>
          <w:rFonts w:ascii="Arial" w:hAnsi="Arial" w:cs="Arial"/>
          <w:sz w:val="20"/>
          <w:szCs w:val="20"/>
        </w:rPr>
        <w:t>% vrednosti naročila.</w:t>
      </w:r>
    </w:p>
    <w:p w14:paraId="72E40A07" w14:textId="0B87F3C8" w:rsidR="00EF5E95" w:rsidRPr="00D85D64" w:rsidRDefault="00EF5E95" w:rsidP="00EF5E95">
      <w:pPr>
        <w:pStyle w:val="xmsonormal"/>
        <w:jc w:val="both"/>
        <w:rPr>
          <w:rFonts w:ascii="Arial" w:hAnsi="Arial" w:cs="Arial"/>
        </w:rPr>
      </w:pPr>
    </w:p>
    <w:p w14:paraId="31619CC4" w14:textId="0630B64D" w:rsidR="00EF5E95" w:rsidRPr="00D85D64" w:rsidRDefault="00EF5E95" w:rsidP="00EF5E95">
      <w:pPr>
        <w:spacing w:line="240" w:lineRule="auto"/>
        <w:ind w:left="284"/>
      </w:pPr>
      <w:r w:rsidRPr="00D85D64">
        <w:t xml:space="preserve">DOKAZILO: </w:t>
      </w:r>
      <w:r w:rsidR="00945DC5">
        <w:rPr>
          <w:rFonts w:cs="Arial"/>
        </w:rPr>
        <w:t xml:space="preserve">predložen </w:t>
      </w:r>
      <w:r w:rsidRPr="00D85D64">
        <w:rPr>
          <w:rFonts w:cs="Arial"/>
        </w:rPr>
        <w:t>obrazec ESPD</w:t>
      </w:r>
      <w:r w:rsidR="00DD46C8">
        <w:rPr>
          <w:rFonts w:cs="Arial"/>
        </w:rPr>
        <w:t>, za vse gospodarske subjekte v ponudbi</w:t>
      </w:r>
    </w:p>
    <w:p w14:paraId="08C7C62D" w14:textId="77777777" w:rsidR="00EF5E95" w:rsidRDefault="00EF5E95" w:rsidP="00EF5E95">
      <w:pPr>
        <w:spacing w:line="240" w:lineRule="auto"/>
        <w:ind w:left="284"/>
      </w:pPr>
    </w:p>
    <w:p w14:paraId="730A5DF3" w14:textId="52B76294" w:rsidR="00EF5E95" w:rsidRPr="00280C42" w:rsidRDefault="00EF5E95" w:rsidP="00EF5E95">
      <w:pPr>
        <w:spacing w:line="240" w:lineRule="auto"/>
        <w:rPr>
          <w:lang w:eastAsia="ar-SA"/>
        </w:rPr>
      </w:pPr>
      <w:r w:rsidRPr="00672FCC">
        <w:rPr>
          <w:rFonts w:eastAsia="Times New Roman"/>
          <w:szCs w:val="20"/>
        </w:rPr>
        <w:t>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9.1.1.5 teh navodil.</w:t>
      </w:r>
    </w:p>
    <w:p w14:paraId="3B154247" w14:textId="407DDD8A" w:rsidR="00EC256F" w:rsidRPr="00027C43" w:rsidRDefault="002A1CBF" w:rsidP="00027C43">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9" w:name="_Toc135996912"/>
      <w:bookmarkStart w:id="40" w:name="_Hlk77168644"/>
      <w:r w:rsidRPr="005D7EFE">
        <w:rPr>
          <w:rFonts w:eastAsia="Arial Unicode MS" w:cs="Arial"/>
          <w:smallCaps w:val="0"/>
          <w:szCs w:val="20"/>
          <w:lang w:eastAsia="ar-SA"/>
        </w:rPr>
        <w:t>Tehnični pogoji oziroma sposobnost</w:t>
      </w:r>
      <w:bookmarkEnd w:id="39"/>
    </w:p>
    <w:p w14:paraId="515FBB27" w14:textId="1C9904E6" w:rsidR="00EC256F" w:rsidRPr="001E42FB" w:rsidRDefault="00EC256F" w:rsidP="00791993">
      <w:pPr>
        <w:numPr>
          <w:ilvl w:val="0"/>
          <w:numId w:val="28"/>
        </w:numPr>
        <w:tabs>
          <w:tab w:val="clear" w:pos="510"/>
          <w:tab w:val="left" w:pos="142"/>
        </w:tabs>
        <w:spacing w:line="240" w:lineRule="auto"/>
        <w:ind w:left="284" w:hanging="284"/>
        <w:rPr>
          <w:rFonts w:cs="Arial"/>
          <w:szCs w:val="20"/>
        </w:rPr>
      </w:pPr>
      <w:r w:rsidRPr="00791993">
        <w:rPr>
          <w:color w:val="000000"/>
          <w:szCs w:val="20"/>
          <w:shd w:val="clear" w:color="auto" w:fill="FFFFFF"/>
        </w:rPr>
        <w:t>Ponudnik</w:t>
      </w:r>
      <w:r w:rsidRPr="00EC256F">
        <w:rPr>
          <w:rFonts w:cs="Arial"/>
          <w:szCs w:val="20"/>
        </w:rPr>
        <w:t xml:space="preserve"> je v </w:t>
      </w:r>
      <w:r w:rsidRPr="00670D2D">
        <w:rPr>
          <w:rFonts w:cs="Arial"/>
          <w:szCs w:val="20"/>
        </w:rPr>
        <w:t>zadnjih treh letih, šteto</w:t>
      </w:r>
      <w:r w:rsidRPr="00EC256F">
        <w:rPr>
          <w:rFonts w:cs="Arial"/>
          <w:szCs w:val="20"/>
        </w:rPr>
        <w:t xml:space="preserve"> od dneva objave obvestila o tem naročilu na portalu </w:t>
      </w:r>
      <w:r w:rsidRPr="00670D2D">
        <w:rPr>
          <w:rFonts w:cs="Arial"/>
          <w:szCs w:val="20"/>
        </w:rPr>
        <w:t xml:space="preserve">javnih naročil, </w:t>
      </w:r>
      <w:r w:rsidR="00670D2D">
        <w:rPr>
          <w:rFonts w:cs="Arial"/>
          <w:szCs w:val="20"/>
        </w:rPr>
        <w:t xml:space="preserve">za vsaj dva referenčna naročnika </w:t>
      </w:r>
      <w:r w:rsidRPr="00670D2D">
        <w:rPr>
          <w:rFonts w:cs="Arial"/>
          <w:szCs w:val="20"/>
        </w:rPr>
        <w:t xml:space="preserve">uspešno vzpostavil </w:t>
      </w:r>
      <w:r w:rsidR="00791993" w:rsidRPr="005E66D0">
        <w:rPr>
          <w:rFonts w:cs="Arial"/>
          <w:szCs w:val="20"/>
        </w:rPr>
        <w:t xml:space="preserve">v </w:t>
      </w:r>
      <w:r w:rsidR="001E42FB" w:rsidRPr="005E66D0">
        <w:rPr>
          <w:rFonts w:cs="Arial"/>
          <w:szCs w:val="20"/>
        </w:rPr>
        <w:t>ponudbi ponujeno blagovn</w:t>
      </w:r>
      <w:r w:rsidR="00791993" w:rsidRPr="005E66D0">
        <w:rPr>
          <w:rFonts w:cs="Arial"/>
          <w:szCs w:val="20"/>
        </w:rPr>
        <w:t>o</w:t>
      </w:r>
      <w:r w:rsidR="001E42FB" w:rsidRPr="005E66D0">
        <w:rPr>
          <w:rFonts w:cs="Arial"/>
          <w:szCs w:val="20"/>
        </w:rPr>
        <w:t xml:space="preserve"> znamk</w:t>
      </w:r>
      <w:r w:rsidR="005F4FA8">
        <w:rPr>
          <w:rFonts w:cs="Arial"/>
          <w:szCs w:val="20"/>
        </w:rPr>
        <w:t>o</w:t>
      </w:r>
      <w:r w:rsidR="001E42FB" w:rsidRPr="005E66D0">
        <w:rPr>
          <w:rFonts w:cs="Arial"/>
          <w:szCs w:val="20"/>
        </w:rPr>
        <w:t xml:space="preserve"> rešitve</w:t>
      </w:r>
      <w:r w:rsidR="00670D2D" w:rsidRPr="005E66D0">
        <w:rPr>
          <w:rFonts w:cs="Arial"/>
          <w:szCs w:val="20"/>
        </w:rPr>
        <w:t>,</w:t>
      </w:r>
      <w:r w:rsidRPr="00670D2D">
        <w:rPr>
          <w:rFonts w:cs="Arial"/>
          <w:szCs w:val="20"/>
        </w:rPr>
        <w:t xml:space="preserve"> in ima z </w:t>
      </w:r>
      <w:r w:rsidR="00670D2D">
        <w:rPr>
          <w:rFonts w:cs="Arial"/>
          <w:szCs w:val="20"/>
        </w:rPr>
        <w:t xml:space="preserve">referenčnima </w:t>
      </w:r>
      <w:r w:rsidRPr="00670D2D">
        <w:rPr>
          <w:rFonts w:cs="Arial"/>
          <w:szCs w:val="20"/>
        </w:rPr>
        <w:t>naročniko</w:t>
      </w:r>
      <w:r w:rsidR="00670D2D">
        <w:rPr>
          <w:rFonts w:cs="Arial"/>
          <w:szCs w:val="20"/>
        </w:rPr>
        <w:t>ma</w:t>
      </w:r>
      <w:r w:rsidRPr="00670D2D">
        <w:rPr>
          <w:rFonts w:cs="Arial"/>
          <w:szCs w:val="20"/>
        </w:rPr>
        <w:t>, sklenjeno vzdrževalno</w:t>
      </w:r>
      <w:r w:rsidRPr="00EC256F">
        <w:rPr>
          <w:rFonts w:cs="Arial"/>
          <w:szCs w:val="20"/>
        </w:rPr>
        <w:t xml:space="preserve"> pogodbo</w:t>
      </w:r>
      <w:r w:rsidR="00670D2D">
        <w:rPr>
          <w:rFonts w:cs="Arial"/>
          <w:szCs w:val="20"/>
        </w:rPr>
        <w:t xml:space="preserve"> za to rešitev</w:t>
      </w:r>
      <w:r w:rsidRPr="00EC256F">
        <w:rPr>
          <w:rFonts w:cs="Arial"/>
          <w:szCs w:val="20"/>
        </w:rPr>
        <w:t xml:space="preserve">. </w:t>
      </w:r>
      <w:r w:rsidRPr="001E42FB">
        <w:rPr>
          <w:rFonts w:cs="Arial"/>
          <w:szCs w:val="20"/>
        </w:rPr>
        <w:t>Kot uspešno vzpostavljena rešitev, se šteje:</w:t>
      </w:r>
    </w:p>
    <w:p w14:paraId="609BBA8E" w14:textId="52571132" w:rsidR="00EC256F" w:rsidRPr="00DD46C8" w:rsidRDefault="00670D2D" w:rsidP="00DD46C8">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DD46C8">
        <w:rPr>
          <w:rFonts w:ascii="Arial" w:eastAsia="Times New Roman" w:hAnsi="Arial" w:cs="Arial"/>
          <w:sz w:val="20"/>
          <w:szCs w:val="20"/>
        </w:rPr>
        <w:t>rešitev</w:t>
      </w:r>
      <w:r w:rsidR="00EC256F" w:rsidRPr="00DD46C8">
        <w:rPr>
          <w:rFonts w:ascii="Arial" w:eastAsia="Times New Roman" w:hAnsi="Arial" w:cs="Arial"/>
          <w:sz w:val="20"/>
          <w:szCs w:val="20"/>
        </w:rPr>
        <w:t xml:space="preserve"> deluje v produkciji;</w:t>
      </w:r>
    </w:p>
    <w:p w14:paraId="5150CF4C" w14:textId="1416C147" w:rsidR="00EC256F" w:rsidRPr="00DD46C8" w:rsidRDefault="00EC256F" w:rsidP="00DD46C8">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DD46C8">
        <w:rPr>
          <w:rFonts w:ascii="Arial" w:eastAsia="Times New Roman" w:hAnsi="Arial" w:cs="Arial"/>
          <w:sz w:val="20"/>
          <w:szCs w:val="20"/>
        </w:rPr>
        <w:t>obdelujejo se osebni podatki in je skladn</w:t>
      </w:r>
      <w:r w:rsidR="00670D2D" w:rsidRPr="00DD46C8">
        <w:rPr>
          <w:rFonts w:ascii="Arial" w:eastAsia="Times New Roman" w:hAnsi="Arial" w:cs="Arial"/>
          <w:sz w:val="20"/>
          <w:szCs w:val="20"/>
        </w:rPr>
        <w:t>a</w:t>
      </w:r>
      <w:r w:rsidRPr="00DD46C8">
        <w:rPr>
          <w:rFonts w:ascii="Arial" w:eastAsia="Times New Roman" w:hAnsi="Arial" w:cs="Arial"/>
          <w:sz w:val="20"/>
          <w:szCs w:val="20"/>
        </w:rPr>
        <w:t xml:space="preserve"> z GDPR;</w:t>
      </w:r>
    </w:p>
    <w:p w14:paraId="242D7E2A" w14:textId="5D9A7869" w:rsidR="00EC256F" w:rsidRPr="00DD46C8" w:rsidRDefault="0035260D" w:rsidP="00DD46C8">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DD46C8">
        <w:rPr>
          <w:rFonts w:ascii="Arial" w:eastAsia="Times New Roman" w:hAnsi="Arial" w:cs="Arial"/>
          <w:sz w:val="20"/>
          <w:szCs w:val="20"/>
        </w:rPr>
        <w:t xml:space="preserve">v rešitvi je </w:t>
      </w:r>
      <w:r w:rsidR="00EC256F" w:rsidRPr="00DD46C8">
        <w:rPr>
          <w:rFonts w:ascii="Arial" w:eastAsia="Times New Roman" w:hAnsi="Arial" w:cs="Arial"/>
          <w:sz w:val="20"/>
          <w:szCs w:val="20"/>
        </w:rPr>
        <w:t>vzpostavljen</w:t>
      </w:r>
      <w:r w:rsidRPr="00DD46C8">
        <w:rPr>
          <w:rFonts w:ascii="Arial" w:eastAsia="Times New Roman" w:hAnsi="Arial" w:cs="Arial"/>
          <w:sz w:val="20"/>
          <w:szCs w:val="20"/>
        </w:rPr>
        <w:t>ih</w:t>
      </w:r>
      <w:r w:rsidR="00EC256F" w:rsidRPr="00DD46C8">
        <w:rPr>
          <w:rFonts w:ascii="Arial" w:eastAsia="Times New Roman" w:hAnsi="Arial" w:cs="Arial"/>
          <w:sz w:val="20"/>
          <w:szCs w:val="20"/>
        </w:rPr>
        <w:t xml:space="preserve"> vsaj 5 različnih komunikacijskih kanalov;</w:t>
      </w:r>
    </w:p>
    <w:p w14:paraId="004DC5C9" w14:textId="77777777" w:rsidR="00EC256F" w:rsidRPr="00DD46C8" w:rsidRDefault="00EC256F" w:rsidP="00DD46C8">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DD46C8">
        <w:rPr>
          <w:rFonts w:ascii="Arial" w:eastAsia="Times New Roman" w:hAnsi="Arial" w:cs="Arial"/>
          <w:sz w:val="20"/>
          <w:szCs w:val="20"/>
        </w:rPr>
        <w:t xml:space="preserve">vzpostavljen in delujoč </w:t>
      </w:r>
      <w:proofErr w:type="spellStart"/>
      <w:r w:rsidRPr="00DD46C8">
        <w:rPr>
          <w:rFonts w:ascii="Arial" w:eastAsia="Times New Roman" w:hAnsi="Arial" w:cs="Arial"/>
          <w:sz w:val="20"/>
          <w:szCs w:val="20"/>
        </w:rPr>
        <w:t>ChatBot</w:t>
      </w:r>
      <w:proofErr w:type="spellEnd"/>
      <w:r w:rsidRPr="00DD46C8">
        <w:rPr>
          <w:rFonts w:ascii="Arial" w:eastAsia="Times New Roman" w:hAnsi="Arial" w:cs="Arial"/>
          <w:sz w:val="20"/>
          <w:szCs w:val="20"/>
        </w:rPr>
        <w:t>;</w:t>
      </w:r>
    </w:p>
    <w:p w14:paraId="42A97029" w14:textId="55DA4FE8" w:rsidR="00EC256F" w:rsidRPr="00DD46C8" w:rsidRDefault="0035260D" w:rsidP="00DD46C8">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DD46C8">
        <w:rPr>
          <w:rFonts w:ascii="Arial" w:eastAsia="Times New Roman" w:hAnsi="Arial" w:cs="Arial"/>
          <w:sz w:val="20"/>
          <w:szCs w:val="20"/>
        </w:rPr>
        <w:t>rešitev</w:t>
      </w:r>
      <w:r w:rsidR="00EC256F" w:rsidRPr="00DD46C8">
        <w:rPr>
          <w:rFonts w:ascii="Arial" w:eastAsia="Times New Roman" w:hAnsi="Arial" w:cs="Arial"/>
          <w:sz w:val="20"/>
          <w:szCs w:val="20"/>
        </w:rPr>
        <w:t xml:space="preserve"> je integriran</w:t>
      </w:r>
      <w:r w:rsidRPr="00DD46C8">
        <w:rPr>
          <w:rFonts w:ascii="Arial" w:eastAsia="Times New Roman" w:hAnsi="Arial" w:cs="Arial"/>
          <w:sz w:val="20"/>
          <w:szCs w:val="20"/>
        </w:rPr>
        <w:t>a</w:t>
      </w:r>
      <w:r w:rsidR="00EC256F" w:rsidRPr="00DD46C8">
        <w:rPr>
          <w:rFonts w:ascii="Arial" w:eastAsia="Times New Roman" w:hAnsi="Arial" w:cs="Arial"/>
          <w:sz w:val="20"/>
          <w:szCs w:val="20"/>
        </w:rPr>
        <w:t xml:space="preserve"> (izmenjava podatkov) z vsaj 2 drugima informacijskima sistemoma;</w:t>
      </w:r>
    </w:p>
    <w:p w14:paraId="79409AF3" w14:textId="2A63110F" w:rsidR="00EC256F" w:rsidRPr="00DD46C8" w:rsidRDefault="00AC1E9E" w:rsidP="00251300">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DD46C8">
        <w:rPr>
          <w:rFonts w:ascii="Arial" w:eastAsia="Times New Roman" w:hAnsi="Arial" w:cs="Arial"/>
          <w:sz w:val="20"/>
          <w:szCs w:val="20"/>
        </w:rPr>
        <w:t>rešitev</w:t>
      </w:r>
      <w:r w:rsidR="00EC256F" w:rsidRPr="00DD46C8">
        <w:rPr>
          <w:rFonts w:ascii="Arial" w:eastAsia="Times New Roman" w:hAnsi="Arial" w:cs="Arial"/>
          <w:sz w:val="20"/>
          <w:szCs w:val="20"/>
        </w:rPr>
        <w:t xml:space="preserve"> dnevno izvede v povprečju več kot 500 transakcij (zahtevkov prejetih po vseh različnih</w:t>
      </w:r>
      <w:r w:rsidR="00251300">
        <w:rPr>
          <w:rFonts w:ascii="Arial" w:eastAsia="Times New Roman" w:hAnsi="Arial" w:cs="Arial"/>
          <w:sz w:val="20"/>
          <w:szCs w:val="20"/>
        </w:rPr>
        <w:t xml:space="preserve"> </w:t>
      </w:r>
      <w:r w:rsidR="00EC256F" w:rsidRPr="00DD46C8">
        <w:rPr>
          <w:rFonts w:ascii="Arial" w:eastAsia="Times New Roman" w:hAnsi="Arial" w:cs="Arial"/>
          <w:sz w:val="20"/>
          <w:szCs w:val="20"/>
        </w:rPr>
        <w:t>kanalih – npr. prejet mail z vprašanjem je ena transakcija);</w:t>
      </w:r>
    </w:p>
    <w:p w14:paraId="36612358" w14:textId="77777777" w:rsidR="00A224C8" w:rsidRPr="001042E5" w:rsidRDefault="00A224C8" w:rsidP="00791993">
      <w:pPr>
        <w:spacing w:line="240" w:lineRule="auto"/>
        <w:rPr>
          <w:szCs w:val="20"/>
        </w:rPr>
      </w:pPr>
    </w:p>
    <w:p w14:paraId="4795C0F5" w14:textId="77777777" w:rsidR="00A224C8" w:rsidRPr="001042E5" w:rsidRDefault="00A224C8" w:rsidP="00791993">
      <w:pPr>
        <w:spacing w:line="240" w:lineRule="auto"/>
        <w:ind w:left="284"/>
        <w:rPr>
          <w:rFonts w:cs="Arial"/>
          <w:szCs w:val="20"/>
        </w:rPr>
      </w:pPr>
      <w:r w:rsidRPr="001042E5">
        <w:rPr>
          <w:rFonts w:cs="Arial"/>
          <w:szCs w:val="20"/>
        </w:rPr>
        <w:t xml:space="preserve">DOKAZILA: izpolnjen obrazec EDPS </w:t>
      </w:r>
      <w:r w:rsidRPr="001042E5">
        <w:rPr>
          <w:rFonts w:cs="Arial"/>
          <w:bCs/>
          <w:i/>
          <w:szCs w:val="20"/>
        </w:rPr>
        <w:t>v delu IV: Pogoji za sodelovanje, C: Tehnična in strokovna sposobnost, »Za naročila storitev: izvedba storitev določene vrste«</w:t>
      </w:r>
      <w:r w:rsidRPr="001042E5">
        <w:rPr>
          <w:rFonts w:cs="Arial"/>
          <w:bCs/>
          <w:szCs w:val="20"/>
        </w:rPr>
        <w:t>. G</w:t>
      </w:r>
      <w:r w:rsidRPr="001042E5">
        <w:rPr>
          <w:rFonts w:cs="Arial"/>
          <w:szCs w:val="20"/>
        </w:rPr>
        <w:t>ospodarski subjekt v polje:</w:t>
      </w:r>
    </w:p>
    <w:p w14:paraId="5718569C" w14:textId="56E9BFAA" w:rsidR="00A224C8" w:rsidRDefault="00A224C8" w:rsidP="00DD46C8">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DD46C8">
        <w:rPr>
          <w:rFonts w:ascii="Arial" w:eastAsia="Times New Roman" w:hAnsi="Arial" w:cs="Arial"/>
          <w:sz w:val="20"/>
          <w:szCs w:val="20"/>
        </w:rPr>
        <w:t>»</w:t>
      </w:r>
      <w:r w:rsidRPr="002E5CBD">
        <w:rPr>
          <w:rFonts w:ascii="Arial" w:eastAsia="Times New Roman" w:hAnsi="Arial" w:cs="Arial"/>
          <w:i/>
          <w:iCs/>
          <w:sz w:val="20"/>
          <w:szCs w:val="20"/>
        </w:rPr>
        <w:t>Opis</w:t>
      </w:r>
      <w:r w:rsidR="002E5CBD" w:rsidRPr="002E5CBD">
        <w:rPr>
          <w:rFonts w:ascii="Arial" w:eastAsia="Times New Roman" w:hAnsi="Arial" w:cs="Arial"/>
          <w:i/>
          <w:iCs/>
          <w:sz w:val="20"/>
          <w:szCs w:val="20"/>
        </w:rPr>
        <w:t xml:space="preserve"> reference</w:t>
      </w:r>
      <w:r w:rsidRPr="00DD46C8">
        <w:rPr>
          <w:rFonts w:ascii="Arial" w:eastAsia="Times New Roman" w:hAnsi="Arial" w:cs="Arial"/>
          <w:sz w:val="20"/>
          <w:szCs w:val="20"/>
        </w:rPr>
        <w:t xml:space="preserve">« </w:t>
      </w:r>
      <w:r w:rsidR="00A913AF" w:rsidRPr="00A913AF">
        <w:rPr>
          <w:rFonts w:ascii="Arial" w:eastAsia="Times New Roman" w:hAnsi="Arial" w:cs="Arial"/>
          <w:sz w:val="20"/>
          <w:szCs w:val="20"/>
        </w:rPr>
        <w:t>vpiše naziv referenčnega naročnika in št. pogodbe, naročilnice, dogovora ali druge podlage ter ime in priimek kontaktne osebe referenčnega naročnika pri kateri bo navedeno referenco možno preveriti, telefonsko številko in elektronski naslov te osebe</w:t>
      </w:r>
      <w:r w:rsidR="004A2348">
        <w:rPr>
          <w:rFonts w:ascii="Arial" w:eastAsia="Times New Roman" w:hAnsi="Arial" w:cs="Arial"/>
          <w:sz w:val="20"/>
          <w:szCs w:val="20"/>
        </w:rPr>
        <w:t>;</w:t>
      </w:r>
    </w:p>
    <w:p w14:paraId="4D6AB092" w14:textId="127A80BF" w:rsidR="000C7C04" w:rsidRPr="00106E09" w:rsidRDefault="004A2348" w:rsidP="00106E09">
      <w:pPr>
        <w:pStyle w:val="xmsolistparagraph"/>
        <w:numPr>
          <w:ilvl w:val="0"/>
          <w:numId w:val="14"/>
        </w:numPr>
        <w:tabs>
          <w:tab w:val="clear" w:pos="720"/>
          <w:tab w:val="num" w:pos="567"/>
        </w:tabs>
        <w:spacing w:after="0" w:line="240" w:lineRule="auto"/>
        <w:ind w:hanging="294"/>
        <w:jc w:val="both"/>
        <w:rPr>
          <w:szCs w:val="20"/>
        </w:rPr>
      </w:pPr>
      <w:r>
        <w:rPr>
          <w:rFonts w:ascii="Arial" w:eastAsia="Times New Roman" w:hAnsi="Arial" w:cs="Arial"/>
          <w:sz w:val="20"/>
          <w:szCs w:val="20"/>
        </w:rPr>
        <w:t>»</w:t>
      </w:r>
      <w:r w:rsidRPr="004A2348">
        <w:rPr>
          <w:rFonts w:ascii="Arial" w:eastAsia="Times New Roman" w:hAnsi="Arial" w:cs="Arial"/>
          <w:i/>
          <w:iCs/>
          <w:sz w:val="20"/>
          <w:szCs w:val="20"/>
        </w:rPr>
        <w:t>Aktivnosti gospodarskega subjekta</w:t>
      </w:r>
      <w:r>
        <w:rPr>
          <w:rFonts w:ascii="Arial" w:eastAsia="Times New Roman" w:hAnsi="Arial" w:cs="Arial"/>
          <w:sz w:val="20"/>
          <w:szCs w:val="20"/>
        </w:rPr>
        <w:t>« vpiše</w:t>
      </w:r>
      <w:r w:rsidR="00106E09">
        <w:rPr>
          <w:rFonts w:ascii="Arial" w:eastAsia="Times New Roman" w:hAnsi="Arial" w:cs="Arial"/>
          <w:sz w:val="20"/>
          <w:szCs w:val="20"/>
        </w:rPr>
        <w:t xml:space="preserve"> obdobje trajanja reference ter opis vsebine reference </w:t>
      </w:r>
    </w:p>
    <w:p w14:paraId="53D57895" w14:textId="77777777" w:rsidR="00106E09" w:rsidRDefault="00106E09" w:rsidP="006A574C">
      <w:pPr>
        <w:pStyle w:val="xmsolistparagraph"/>
        <w:spacing w:after="0" w:line="240" w:lineRule="auto"/>
        <w:ind w:left="0"/>
        <w:jc w:val="both"/>
        <w:rPr>
          <w:szCs w:val="20"/>
        </w:rPr>
      </w:pPr>
    </w:p>
    <w:p w14:paraId="5746C3E4" w14:textId="53FB66D5" w:rsidR="007B21AD" w:rsidRDefault="00A224C8" w:rsidP="003C6116">
      <w:pPr>
        <w:spacing w:line="240" w:lineRule="auto"/>
        <w:ind w:left="284"/>
        <w:rPr>
          <w:szCs w:val="20"/>
          <w:lang w:eastAsia="sl-SI"/>
        </w:rPr>
      </w:pPr>
      <w:r w:rsidRPr="001042E5">
        <w:rPr>
          <w:szCs w:val="20"/>
          <w:lang w:eastAsia="sl-SI"/>
        </w:rPr>
        <w:t>Referenčni naročnik (</w:t>
      </w:r>
      <w:r w:rsidRPr="001E42FB">
        <w:rPr>
          <w:szCs w:val="20"/>
          <w:lang w:eastAsia="sl-SI"/>
        </w:rPr>
        <w:t xml:space="preserve">subjekt, na katerega se referenca nanaša) </w:t>
      </w:r>
      <w:r w:rsidR="007C7F57" w:rsidRPr="001E42FB">
        <w:rPr>
          <w:szCs w:val="20"/>
          <w:lang w:eastAsia="sl-SI"/>
        </w:rPr>
        <w:t>je lahko tudi ponudni</w:t>
      </w:r>
      <w:r w:rsidR="001E42FB" w:rsidRPr="001E42FB">
        <w:rPr>
          <w:szCs w:val="20"/>
          <w:lang w:eastAsia="sl-SI"/>
        </w:rPr>
        <w:t>k</w:t>
      </w:r>
      <w:r w:rsidR="007C7F57" w:rsidRPr="001E42FB">
        <w:rPr>
          <w:szCs w:val="20"/>
          <w:lang w:eastAsia="sl-SI"/>
        </w:rPr>
        <w:t xml:space="preserve">, vendar samo </w:t>
      </w:r>
      <w:r w:rsidR="006F5DEA">
        <w:rPr>
          <w:szCs w:val="20"/>
          <w:lang w:eastAsia="sl-SI"/>
        </w:rPr>
        <w:t>za</w:t>
      </w:r>
      <w:r w:rsidR="007C7F57" w:rsidRPr="001E42FB">
        <w:rPr>
          <w:szCs w:val="20"/>
          <w:lang w:eastAsia="sl-SI"/>
        </w:rPr>
        <w:t xml:space="preserve"> en</w:t>
      </w:r>
      <w:r w:rsidR="006F5DEA">
        <w:rPr>
          <w:szCs w:val="20"/>
          <w:lang w:eastAsia="sl-SI"/>
        </w:rPr>
        <w:t>o</w:t>
      </w:r>
      <w:r w:rsidR="007C7F57" w:rsidRPr="001E42FB">
        <w:rPr>
          <w:szCs w:val="20"/>
          <w:lang w:eastAsia="sl-SI"/>
        </w:rPr>
        <w:t xml:space="preserve"> </w:t>
      </w:r>
      <w:r w:rsidR="006F5DEA">
        <w:rPr>
          <w:szCs w:val="20"/>
          <w:lang w:eastAsia="sl-SI"/>
        </w:rPr>
        <w:t xml:space="preserve">izmed dveh </w:t>
      </w:r>
      <w:r w:rsidR="007C7F57" w:rsidRPr="001E42FB">
        <w:rPr>
          <w:szCs w:val="20"/>
          <w:lang w:eastAsia="sl-SI"/>
        </w:rPr>
        <w:t>referenc</w:t>
      </w:r>
      <w:r w:rsidR="001E42FB" w:rsidRPr="001E42FB">
        <w:rPr>
          <w:szCs w:val="20"/>
          <w:lang w:eastAsia="sl-SI"/>
        </w:rPr>
        <w:t>. Navedeno pomeni, da lahko podatke o enem referenčnem projektu ponudnik potrdi sam sebi ali svojim podizvajalcem.</w:t>
      </w:r>
    </w:p>
    <w:p w14:paraId="50477B7F" w14:textId="77777777" w:rsidR="00791993" w:rsidRPr="00791993" w:rsidRDefault="00791993" w:rsidP="00791993">
      <w:pPr>
        <w:spacing w:line="240" w:lineRule="auto"/>
        <w:rPr>
          <w:szCs w:val="20"/>
          <w:lang w:eastAsia="sl-SI"/>
        </w:rPr>
      </w:pPr>
    </w:p>
    <w:p w14:paraId="5582F530" w14:textId="3641A38A" w:rsidR="00BF5C9B" w:rsidRDefault="00791993" w:rsidP="00791993">
      <w:pPr>
        <w:numPr>
          <w:ilvl w:val="0"/>
          <w:numId w:val="28"/>
        </w:numPr>
        <w:tabs>
          <w:tab w:val="clear" w:pos="510"/>
          <w:tab w:val="left" w:pos="142"/>
        </w:tabs>
        <w:spacing w:line="240" w:lineRule="auto"/>
        <w:ind w:left="284" w:hanging="284"/>
      </w:pPr>
      <w:r>
        <w:rPr>
          <w:color w:val="000000"/>
          <w:szCs w:val="20"/>
          <w:shd w:val="clear" w:color="auto" w:fill="FFFFFF"/>
        </w:rPr>
        <w:t>V ponudbi ponujena blagovna znamka rešitve</w:t>
      </w:r>
      <w:r w:rsidR="00BF5C9B" w:rsidRPr="002B23CC">
        <w:rPr>
          <w:rFonts w:cs="Arial"/>
          <w:szCs w:val="20"/>
        </w:rPr>
        <w:t xml:space="preserve"> se nahaja v desnem zgornjem kvadrantu poimenovanem ''</w:t>
      </w:r>
      <w:proofErr w:type="spellStart"/>
      <w:r w:rsidR="00BF5C9B" w:rsidRPr="002B23CC">
        <w:rPr>
          <w:rFonts w:cs="Arial"/>
          <w:szCs w:val="20"/>
        </w:rPr>
        <w:t>Leaders</w:t>
      </w:r>
      <w:proofErr w:type="spellEnd"/>
      <w:r w:rsidR="00BF5C9B" w:rsidRPr="002B23CC">
        <w:rPr>
          <w:rFonts w:cs="Arial"/>
          <w:szCs w:val="20"/>
        </w:rPr>
        <w:t>'' v eni izmed</w:t>
      </w:r>
      <w:r w:rsidR="00BF5C9B">
        <w:t xml:space="preserve"> naštetih lestvic: Gartner (</w:t>
      </w:r>
      <w:proofErr w:type="spellStart"/>
      <w:r w:rsidR="00BF5C9B">
        <w:t>Communication</w:t>
      </w:r>
      <w:proofErr w:type="spellEnd"/>
      <w:r w:rsidR="00BF5C9B">
        <w:t xml:space="preserve"> Platform as a </w:t>
      </w:r>
      <w:proofErr w:type="spellStart"/>
      <w:r w:rsidR="00BF5C9B">
        <w:t>Service</w:t>
      </w:r>
      <w:proofErr w:type="spellEnd"/>
      <w:r w:rsidR="00BF5C9B">
        <w:t xml:space="preserve">), </w:t>
      </w:r>
      <w:proofErr w:type="spellStart"/>
      <w:r w:rsidR="00BF5C9B">
        <w:t>Forrester</w:t>
      </w:r>
      <w:proofErr w:type="spellEnd"/>
      <w:r w:rsidR="00BF5C9B">
        <w:t xml:space="preserve">, </w:t>
      </w:r>
      <w:proofErr w:type="spellStart"/>
      <w:r w:rsidR="00BF5C9B">
        <w:t>Juniper</w:t>
      </w:r>
      <w:proofErr w:type="spellEnd"/>
      <w:r w:rsidR="00BF5C9B">
        <w:t xml:space="preserve"> </w:t>
      </w:r>
      <w:proofErr w:type="spellStart"/>
      <w:r w:rsidR="00BF5C9B">
        <w:t>Research</w:t>
      </w:r>
      <w:proofErr w:type="spellEnd"/>
      <w:r w:rsidR="00BF5C9B">
        <w:t xml:space="preserve"> (</w:t>
      </w:r>
      <w:proofErr w:type="spellStart"/>
      <w:r w:rsidR="00BF5C9B">
        <w:t>Messaging</w:t>
      </w:r>
      <w:proofErr w:type="spellEnd"/>
      <w:r w:rsidR="00BF5C9B">
        <w:t xml:space="preserve"> platform), IDC </w:t>
      </w:r>
      <w:proofErr w:type="spellStart"/>
      <w:r w:rsidR="00BF5C9B">
        <w:t>Marketspace</w:t>
      </w:r>
      <w:proofErr w:type="spellEnd"/>
      <w:r w:rsidR="00BF5C9B">
        <w:t xml:space="preserve">, </w:t>
      </w:r>
      <w:proofErr w:type="spellStart"/>
      <w:r w:rsidR="00BF5C9B">
        <w:t>Aragon</w:t>
      </w:r>
      <w:proofErr w:type="spellEnd"/>
      <w:r w:rsidR="00BF5C9B">
        <w:t xml:space="preserve"> </w:t>
      </w:r>
      <w:proofErr w:type="spellStart"/>
      <w:r w:rsidR="00BF5C9B">
        <w:t>Research</w:t>
      </w:r>
      <w:proofErr w:type="spellEnd"/>
      <w:r w:rsidR="00BF5C9B">
        <w:t xml:space="preserve"> ali </w:t>
      </w:r>
      <w:r w:rsidR="002B23CC">
        <w:t>enakovredno</w:t>
      </w:r>
      <w:r w:rsidR="00BF5C9B">
        <w:t xml:space="preserve">. </w:t>
      </w:r>
    </w:p>
    <w:p w14:paraId="1C052109" w14:textId="5F84C58F" w:rsidR="00BF5C9B" w:rsidRDefault="00BF5C9B" w:rsidP="00BF5C9B">
      <w:pPr>
        <w:pStyle w:val="Odstavekseznama"/>
        <w:ind w:left="360"/>
      </w:pPr>
    </w:p>
    <w:p w14:paraId="59FEFD9A" w14:textId="2AB15517" w:rsidR="004A2348" w:rsidRDefault="00791993" w:rsidP="00DD46C8">
      <w:pPr>
        <w:tabs>
          <w:tab w:val="left" w:pos="709"/>
        </w:tabs>
        <w:spacing w:line="240" w:lineRule="auto"/>
        <w:ind w:left="284"/>
      </w:pPr>
      <w:r w:rsidRPr="001E42FB">
        <w:t>DOKAZIL</w:t>
      </w:r>
      <w:r>
        <w:t xml:space="preserve">O: izpolnjen obrazec ESPD v </w:t>
      </w:r>
      <w:r w:rsidR="004A2348" w:rsidRPr="004A2348">
        <w:t xml:space="preserve">delu </w:t>
      </w:r>
      <w:r w:rsidR="004A2348" w:rsidRPr="004A2348">
        <w:rPr>
          <w:i/>
          <w:iCs/>
        </w:rPr>
        <w:t>IV: Pogoji za sodelovanje, C: Tehnična in strokovna sposobnost</w:t>
      </w:r>
      <w:r w:rsidR="004A2348" w:rsidRPr="004A2348">
        <w:t>,</w:t>
      </w:r>
      <w:r w:rsidR="004A2348">
        <w:t xml:space="preserve"> »</w:t>
      </w:r>
      <w:r w:rsidR="004A2348" w:rsidRPr="00FE1D84">
        <w:t>Tehnična sredstva in ukrepi za zagotovitev kakovosti</w:t>
      </w:r>
      <w:r w:rsidR="004A2348">
        <w:t xml:space="preserve">«. Gospodarski subjekt v polje </w:t>
      </w:r>
      <w:r w:rsidR="004A2348">
        <w:lastRenderedPageBreak/>
        <w:t xml:space="preserve">»Prosimo opišite jih« </w:t>
      </w:r>
      <w:r w:rsidR="009D7F57">
        <w:t>vpiše</w:t>
      </w:r>
      <w:r w:rsidR="004A2348">
        <w:t xml:space="preserve"> </w:t>
      </w:r>
      <w:r w:rsidR="00FE1D84">
        <w:t>ime desnega zgornjega kvadranta lestvice, kjer se nahaja ponujena rešitev</w:t>
      </w:r>
    </w:p>
    <w:p w14:paraId="4F46F7A8" w14:textId="19A0E6C8" w:rsidR="00791993" w:rsidRDefault="005E66D0" w:rsidP="00791993">
      <w:pPr>
        <w:spacing w:line="240" w:lineRule="auto"/>
        <w:ind w:left="284"/>
      </w:pPr>
      <w:r>
        <w:t>i</w:t>
      </w:r>
      <w:r w:rsidR="00791993">
        <w:t>n</w:t>
      </w:r>
    </w:p>
    <w:p w14:paraId="538F52D0" w14:textId="0245E6E0" w:rsidR="007B21AD" w:rsidRDefault="00791993" w:rsidP="00776275">
      <w:pPr>
        <w:spacing w:line="240" w:lineRule="auto"/>
        <w:ind w:left="284"/>
      </w:pPr>
      <w:r>
        <w:t xml:space="preserve">izpis spletne strani, kjer je razvidno izpolnjevanje pogoja </w:t>
      </w:r>
      <w:r w:rsidR="00014D5F">
        <w:t xml:space="preserve">ali drugo enakovredno dokazilo, iz katerega izhaja izpolnjevanje pogoja  </w:t>
      </w:r>
    </w:p>
    <w:p w14:paraId="684932C8" w14:textId="23339D2F" w:rsidR="00E9599E" w:rsidRPr="001C5B09" w:rsidRDefault="00FB31B6" w:rsidP="00E9599E">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76985835"/>
      <w:bookmarkStart w:id="42" w:name="_Toc135996913"/>
      <w:r w:rsidRPr="001C5B09">
        <w:rPr>
          <w:rFonts w:eastAsia="Arial Unicode MS" w:cs="Arial"/>
          <w:smallCaps w:val="0"/>
          <w:szCs w:val="20"/>
          <w:lang w:eastAsia="ar-SA"/>
        </w:rPr>
        <w:t>Kadrovski pogoji oziroma sposobnost</w:t>
      </w:r>
      <w:bookmarkEnd w:id="41"/>
      <w:bookmarkEnd w:id="42"/>
    </w:p>
    <w:p w14:paraId="49B531CA" w14:textId="02E24927" w:rsidR="001042E5" w:rsidRPr="004C5957" w:rsidRDefault="001042E5" w:rsidP="00145374">
      <w:pPr>
        <w:spacing w:line="240" w:lineRule="auto"/>
        <w:rPr>
          <w:rFonts w:cs="Arial"/>
          <w:szCs w:val="20"/>
        </w:rPr>
      </w:pPr>
      <w:r w:rsidRPr="004A4966">
        <w:rPr>
          <w:rFonts w:cs="Arial"/>
          <w:szCs w:val="20"/>
        </w:rPr>
        <w:t xml:space="preserve">Ponudnik mora </w:t>
      </w:r>
      <w:r w:rsidRPr="00E0593F">
        <w:rPr>
          <w:rFonts w:cs="Arial"/>
          <w:szCs w:val="20"/>
        </w:rPr>
        <w:t>imeti ves čas izvajanja predmeta</w:t>
      </w:r>
      <w:r w:rsidRPr="004A4966">
        <w:rPr>
          <w:rFonts w:cs="Arial"/>
          <w:szCs w:val="20"/>
        </w:rPr>
        <w:t xml:space="preserve"> tega naročila na volj</w:t>
      </w:r>
      <w:r w:rsidRPr="007D7746">
        <w:rPr>
          <w:rFonts w:cs="Arial"/>
          <w:szCs w:val="20"/>
        </w:rPr>
        <w:t xml:space="preserve">o </w:t>
      </w:r>
      <w:r w:rsidR="00E0593F">
        <w:rPr>
          <w:rFonts w:cs="Arial"/>
          <w:szCs w:val="20"/>
        </w:rPr>
        <w:t xml:space="preserve">vodjo projekta in arhitekta rešitve. Ponudnik mora imeti </w:t>
      </w:r>
      <w:r w:rsidR="004827D0">
        <w:rPr>
          <w:rFonts w:cs="Arial"/>
          <w:szCs w:val="20"/>
        </w:rPr>
        <w:t>ves čas</w:t>
      </w:r>
      <w:r w:rsidR="00E0593F">
        <w:rPr>
          <w:rFonts w:cs="Arial"/>
          <w:szCs w:val="20"/>
        </w:rPr>
        <w:t xml:space="preserve"> implementacije</w:t>
      </w:r>
      <w:r w:rsidR="004827D0">
        <w:rPr>
          <w:rFonts w:cs="Arial"/>
          <w:szCs w:val="20"/>
        </w:rPr>
        <w:t xml:space="preserve"> rešitve na voljo</w:t>
      </w:r>
      <w:r w:rsidR="00E0593F">
        <w:rPr>
          <w:rFonts w:cs="Arial"/>
          <w:szCs w:val="20"/>
        </w:rPr>
        <w:t xml:space="preserve"> </w:t>
      </w:r>
      <w:r w:rsidR="004827D0">
        <w:rPr>
          <w:rFonts w:cs="Arial"/>
          <w:szCs w:val="20"/>
        </w:rPr>
        <w:t xml:space="preserve">najmanj tri </w:t>
      </w:r>
      <w:proofErr w:type="spellStart"/>
      <w:r w:rsidR="004827D0">
        <w:rPr>
          <w:rFonts w:cs="Arial"/>
          <w:szCs w:val="20"/>
        </w:rPr>
        <w:t>i</w:t>
      </w:r>
      <w:r w:rsidR="004827D0" w:rsidRPr="004827D0">
        <w:rPr>
          <w:rFonts w:cs="Arial"/>
          <w:szCs w:val="20"/>
        </w:rPr>
        <w:t>mplementator</w:t>
      </w:r>
      <w:r w:rsidR="004827D0">
        <w:rPr>
          <w:rFonts w:cs="Arial"/>
          <w:szCs w:val="20"/>
        </w:rPr>
        <w:t>je</w:t>
      </w:r>
      <w:proofErr w:type="spellEnd"/>
      <w:r w:rsidR="004827D0" w:rsidRPr="004827D0">
        <w:rPr>
          <w:rFonts w:cs="Arial"/>
          <w:szCs w:val="20"/>
        </w:rPr>
        <w:t>/programe</w:t>
      </w:r>
      <w:r w:rsidR="004827D0">
        <w:rPr>
          <w:rFonts w:cs="Arial"/>
          <w:szCs w:val="20"/>
        </w:rPr>
        <w:t xml:space="preserve">rje in najmanj dva </w:t>
      </w:r>
      <w:proofErr w:type="spellStart"/>
      <w:r w:rsidR="004827D0">
        <w:rPr>
          <w:rFonts w:cs="Arial"/>
          <w:szCs w:val="20"/>
        </w:rPr>
        <w:t>implementatorja</w:t>
      </w:r>
      <w:proofErr w:type="spellEnd"/>
      <w:r w:rsidR="004827D0">
        <w:rPr>
          <w:rFonts w:cs="Arial"/>
          <w:szCs w:val="20"/>
        </w:rPr>
        <w:t xml:space="preserve">/programerja </w:t>
      </w:r>
      <w:r w:rsidR="00E0593F">
        <w:rPr>
          <w:rFonts w:cs="Arial"/>
          <w:szCs w:val="20"/>
        </w:rPr>
        <w:t>za čas vzdrževanja rešitve</w:t>
      </w:r>
      <w:r w:rsidR="004827D0">
        <w:rPr>
          <w:rFonts w:cs="Arial"/>
          <w:szCs w:val="20"/>
        </w:rPr>
        <w:t xml:space="preserve">. Kadri morajo </w:t>
      </w:r>
      <w:r w:rsidR="007B21AD">
        <w:rPr>
          <w:rFonts w:cs="Arial"/>
          <w:szCs w:val="20"/>
        </w:rPr>
        <w:t>izpolnj</w:t>
      </w:r>
      <w:r w:rsidR="004827D0">
        <w:rPr>
          <w:rFonts w:cs="Arial"/>
          <w:szCs w:val="20"/>
        </w:rPr>
        <w:t>evati</w:t>
      </w:r>
      <w:r w:rsidR="007B21AD">
        <w:rPr>
          <w:rFonts w:cs="Arial"/>
          <w:szCs w:val="20"/>
        </w:rPr>
        <w:t xml:space="preserve"> zahtevane pogoje, navedene v naslednjih točkah. </w:t>
      </w:r>
    </w:p>
    <w:p w14:paraId="527370AB" w14:textId="77777777" w:rsidR="001042E5" w:rsidRPr="007B57AB" w:rsidRDefault="001042E5" w:rsidP="00145374">
      <w:pPr>
        <w:spacing w:line="240" w:lineRule="auto"/>
        <w:rPr>
          <w:rFonts w:cs="Arial"/>
          <w:sz w:val="22"/>
        </w:rPr>
      </w:pPr>
    </w:p>
    <w:p w14:paraId="36999B57" w14:textId="60DBDD68" w:rsidR="001042E5" w:rsidRPr="00145374" w:rsidRDefault="001042E5" w:rsidP="00145374">
      <w:pPr>
        <w:numPr>
          <w:ilvl w:val="0"/>
          <w:numId w:val="23"/>
        </w:numPr>
        <w:tabs>
          <w:tab w:val="clear" w:pos="510"/>
          <w:tab w:val="num" w:pos="284"/>
        </w:tabs>
        <w:spacing w:line="240" w:lineRule="auto"/>
        <w:rPr>
          <w:rFonts w:cs="Arial"/>
          <w:bCs/>
          <w:szCs w:val="20"/>
        </w:rPr>
      </w:pPr>
      <w:r w:rsidRPr="00145374">
        <w:rPr>
          <w:rFonts w:cs="Arial"/>
          <w:bCs/>
          <w:szCs w:val="20"/>
        </w:rPr>
        <w:t>Vodja projekta, ki:</w:t>
      </w:r>
    </w:p>
    <w:p w14:paraId="3508882E" w14:textId="4950009F" w:rsidR="007B21AD" w:rsidRPr="00251300" w:rsidRDefault="007B21AD" w:rsidP="00251300">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251300">
        <w:rPr>
          <w:rFonts w:ascii="Arial" w:eastAsia="Times New Roman" w:hAnsi="Arial" w:cs="Arial"/>
          <w:sz w:val="20"/>
          <w:szCs w:val="20"/>
        </w:rPr>
        <w:t>najmanj pet let delovnih izkušenj z vodenjem projektov</w:t>
      </w:r>
      <w:r w:rsidR="00251300">
        <w:rPr>
          <w:rFonts w:ascii="Arial" w:eastAsia="Times New Roman" w:hAnsi="Arial" w:cs="Arial"/>
          <w:sz w:val="20"/>
          <w:szCs w:val="20"/>
        </w:rPr>
        <w:t>;</w:t>
      </w:r>
    </w:p>
    <w:p w14:paraId="235D1133" w14:textId="27C34AE1" w:rsidR="007B21AD" w:rsidRPr="00251300" w:rsidRDefault="00FD1B54" w:rsidP="00251300">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251300">
        <w:rPr>
          <w:rFonts w:ascii="Arial" w:eastAsia="Times New Roman" w:hAnsi="Arial" w:cs="Arial"/>
          <w:sz w:val="20"/>
          <w:szCs w:val="20"/>
        </w:rPr>
        <w:t xml:space="preserve">ima </w:t>
      </w:r>
      <w:r w:rsidR="007B21AD" w:rsidRPr="00251300">
        <w:rPr>
          <w:rFonts w:ascii="Arial" w:eastAsia="Times New Roman" w:hAnsi="Arial" w:cs="Arial"/>
          <w:sz w:val="20"/>
          <w:szCs w:val="20"/>
        </w:rPr>
        <w:t xml:space="preserve">izkušnje z vodenjem podobnih projektov, kar pomeni, da je v zadnjih </w:t>
      </w:r>
      <w:r w:rsidRPr="00251300">
        <w:rPr>
          <w:rFonts w:ascii="Arial" w:eastAsia="Times New Roman" w:hAnsi="Arial" w:cs="Arial"/>
          <w:sz w:val="20"/>
          <w:szCs w:val="20"/>
        </w:rPr>
        <w:t xml:space="preserve">treh </w:t>
      </w:r>
      <w:r w:rsidR="007B21AD" w:rsidRPr="00251300">
        <w:rPr>
          <w:rFonts w:ascii="Arial" w:eastAsia="Times New Roman" w:hAnsi="Arial" w:cs="Arial"/>
          <w:sz w:val="20"/>
          <w:szCs w:val="20"/>
        </w:rPr>
        <w:t>letih</w:t>
      </w:r>
      <w:r w:rsidRPr="00251300">
        <w:rPr>
          <w:rFonts w:ascii="Arial" w:eastAsia="Times New Roman" w:hAnsi="Arial" w:cs="Arial"/>
          <w:sz w:val="20"/>
          <w:szCs w:val="20"/>
        </w:rPr>
        <w:t xml:space="preserve">, šteto </w:t>
      </w:r>
      <w:r w:rsidR="007B21AD" w:rsidRPr="00251300">
        <w:rPr>
          <w:rFonts w:ascii="Arial" w:eastAsia="Times New Roman" w:hAnsi="Arial" w:cs="Arial"/>
          <w:sz w:val="20"/>
          <w:szCs w:val="20"/>
        </w:rPr>
        <w:t xml:space="preserve">od dneva objave </w:t>
      </w:r>
      <w:r w:rsidRPr="00251300">
        <w:rPr>
          <w:rFonts w:ascii="Arial" w:eastAsia="Times New Roman" w:hAnsi="Arial" w:cs="Arial"/>
          <w:sz w:val="20"/>
          <w:szCs w:val="20"/>
        </w:rPr>
        <w:t xml:space="preserve">obvestila o tem naročilu </w:t>
      </w:r>
      <w:r w:rsidR="007B21AD" w:rsidRPr="00251300">
        <w:rPr>
          <w:rFonts w:ascii="Arial" w:eastAsia="Times New Roman" w:hAnsi="Arial" w:cs="Arial"/>
          <w:sz w:val="20"/>
          <w:szCs w:val="20"/>
        </w:rPr>
        <w:t>na portalu javnih naročil</w:t>
      </w:r>
      <w:r w:rsidRPr="00251300">
        <w:rPr>
          <w:rFonts w:ascii="Arial" w:eastAsia="Times New Roman" w:hAnsi="Arial" w:cs="Arial"/>
          <w:sz w:val="20"/>
          <w:szCs w:val="20"/>
        </w:rPr>
        <w:t>,</w:t>
      </w:r>
      <w:r w:rsidR="007B21AD" w:rsidRPr="00251300">
        <w:rPr>
          <w:rFonts w:ascii="Arial" w:eastAsia="Times New Roman" w:hAnsi="Arial" w:cs="Arial"/>
          <w:sz w:val="20"/>
          <w:szCs w:val="20"/>
        </w:rPr>
        <w:t xml:space="preserve"> nastopal kot projektni vodja </w:t>
      </w:r>
      <w:r w:rsidR="007B21AD" w:rsidRPr="00A20E84">
        <w:rPr>
          <w:rFonts w:ascii="Arial" w:eastAsia="Times New Roman" w:hAnsi="Arial" w:cs="Arial"/>
          <w:sz w:val="20"/>
          <w:szCs w:val="20"/>
        </w:rPr>
        <w:t xml:space="preserve">pri vsaj </w:t>
      </w:r>
      <w:r w:rsidR="00287575" w:rsidRPr="00A20E84">
        <w:rPr>
          <w:rFonts w:ascii="Arial" w:eastAsia="Times New Roman" w:hAnsi="Arial" w:cs="Arial"/>
          <w:sz w:val="20"/>
          <w:szCs w:val="20"/>
        </w:rPr>
        <w:t>dveh</w:t>
      </w:r>
      <w:r w:rsidR="007B21AD" w:rsidRPr="00251300">
        <w:rPr>
          <w:rFonts w:ascii="Arial" w:eastAsia="Times New Roman" w:hAnsi="Arial" w:cs="Arial"/>
          <w:sz w:val="20"/>
          <w:szCs w:val="20"/>
        </w:rPr>
        <w:t xml:space="preserve"> uspešno izvedenih projektih</w:t>
      </w:r>
      <w:r w:rsidR="00287575" w:rsidRPr="00251300">
        <w:rPr>
          <w:rFonts w:ascii="Arial" w:eastAsia="Times New Roman" w:hAnsi="Arial" w:cs="Arial"/>
          <w:sz w:val="20"/>
          <w:szCs w:val="20"/>
        </w:rPr>
        <w:t xml:space="preserve">, povezanih z </w:t>
      </w:r>
      <w:r w:rsidR="00E8405C" w:rsidRPr="00251300">
        <w:rPr>
          <w:rFonts w:ascii="Arial" w:eastAsia="Times New Roman" w:hAnsi="Arial" w:cs="Arial"/>
          <w:sz w:val="20"/>
          <w:szCs w:val="20"/>
        </w:rPr>
        <w:t>informacijsko</w:t>
      </w:r>
      <w:r w:rsidR="00287575" w:rsidRPr="00251300">
        <w:rPr>
          <w:rFonts w:ascii="Arial" w:eastAsia="Times New Roman" w:hAnsi="Arial" w:cs="Arial"/>
          <w:sz w:val="20"/>
          <w:szCs w:val="20"/>
        </w:rPr>
        <w:t xml:space="preserve"> tehnologijo;</w:t>
      </w:r>
      <w:r w:rsidR="007B21AD" w:rsidRPr="00251300">
        <w:rPr>
          <w:rFonts w:ascii="Arial" w:eastAsia="Times New Roman" w:hAnsi="Arial" w:cs="Arial"/>
          <w:sz w:val="20"/>
          <w:szCs w:val="20"/>
        </w:rPr>
        <w:t xml:space="preserve"> </w:t>
      </w:r>
    </w:p>
    <w:p w14:paraId="446985C1" w14:textId="3F43D15A" w:rsidR="007B21AD" w:rsidRPr="00251300" w:rsidRDefault="00FD1B54" w:rsidP="00251300">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251300">
        <w:rPr>
          <w:rFonts w:ascii="Arial" w:eastAsia="Times New Roman" w:hAnsi="Arial" w:cs="Arial"/>
          <w:sz w:val="20"/>
          <w:szCs w:val="20"/>
        </w:rPr>
        <w:t xml:space="preserve">je </w:t>
      </w:r>
      <w:r w:rsidR="007B21AD" w:rsidRPr="00251300">
        <w:rPr>
          <w:rFonts w:ascii="Arial" w:eastAsia="Times New Roman" w:hAnsi="Arial" w:cs="Arial"/>
          <w:sz w:val="20"/>
          <w:szCs w:val="20"/>
        </w:rPr>
        <w:t xml:space="preserve">usposobljen na področju implementacije </w:t>
      </w:r>
      <w:r w:rsidR="00FE55A0" w:rsidRPr="00251300">
        <w:rPr>
          <w:rFonts w:ascii="Arial" w:eastAsia="Times New Roman" w:hAnsi="Arial" w:cs="Arial"/>
          <w:sz w:val="20"/>
          <w:szCs w:val="20"/>
        </w:rPr>
        <w:t>v ponudbi ponujene blagovne znamke rešitve</w:t>
      </w:r>
      <w:r w:rsidR="007B21AD" w:rsidRPr="00251300">
        <w:rPr>
          <w:rFonts w:ascii="Arial" w:eastAsia="Times New Roman" w:hAnsi="Arial" w:cs="Arial"/>
          <w:sz w:val="20"/>
          <w:szCs w:val="20"/>
        </w:rPr>
        <w:t xml:space="preserve">, kar pomeni, da je v zadnjih </w:t>
      </w:r>
      <w:r w:rsidRPr="00251300">
        <w:rPr>
          <w:rFonts w:ascii="Arial" w:eastAsia="Times New Roman" w:hAnsi="Arial" w:cs="Arial"/>
          <w:sz w:val="20"/>
          <w:szCs w:val="20"/>
        </w:rPr>
        <w:t>treh</w:t>
      </w:r>
      <w:r w:rsidR="007B21AD" w:rsidRPr="00251300">
        <w:rPr>
          <w:rFonts w:ascii="Arial" w:eastAsia="Times New Roman" w:hAnsi="Arial" w:cs="Arial"/>
          <w:sz w:val="20"/>
          <w:szCs w:val="20"/>
        </w:rPr>
        <w:t xml:space="preserve"> letih</w:t>
      </w:r>
      <w:r w:rsidRPr="00251300">
        <w:rPr>
          <w:rFonts w:ascii="Arial" w:eastAsia="Times New Roman" w:hAnsi="Arial" w:cs="Arial"/>
          <w:sz w:val="20"/>
          <w:szCs w:val="20"/>
        </w:rPr>
        <w:t xml:space="preserve">, šteto </w:t>
      </w:r>
      <w:r w:rsidR="007B21AD" w:rsidRPr="00251300">
        <w:rPr>
          <w:rFonts w:ascii="Arial" w:eastAsia="Times New Roman" w:hAnsi="Arial" w:cs="Arial"/>
          <w:sz w:val="20"/>
          <w:szCs w:val="20"/>
        </w:rPr>
        <w:t xml:space="preserve">od dneva objave </w:t>
      </w:r>
      <w:r w:rsidRPr="00251300">
        <w:rPr>
          <w:rFonts w:ascii="Arial" w:eastAsia="Times New Roman" w:hAnsi="Arial" w:cs="Arial"/>
          <w:sz w:val="20"/>
          <w:szCs w:val="20"/>
        </w:rPr>
        <w:t xml:space="preserve">obvestila o tem </w:t>
      </w:r>
      <w:r w:rsidR="007B21AD" w:rsidRPr="00251300">
        <w:rPr>
          <w:rFonts w:ascii="Arial" w:eastAsia="Times New Roman" w:hAnsi="Arial" w:cs="Arial"/>
          <w:sz w:val="20"/>
          <w:szCs w:val="20"/>
        </w:rPr>
        <w:t>naročil</w:t>
      </w:r>
      <w:r w:rsidRPr="00251300">
        <w:rPr>
          <w:rFonts w:ascii="Arial" w:eastAsia="Times New Roman" w:hAnsi="Arial" w:cs="Arial"/>
          <w:sz w:val="20"/>
          <w:szCs w:val="20"/>
        </w:rPr>
        <w:t>u</w:t>
      </w:r>
      <w:r w:rsidR="007B21AD" w:rsidRPr="00251300">
        <w:rPr>
          <w:rFonts w:ascii="Arial" w:eastAsia="Times New Roman" w:hAnsi="Arial" w:cs="Arial"/>
          <w:sz w:val="20"/>
          <w:szCs w:val="20"/>
        </w:rPr>
        <w:t xml:space="preserve"> na portalu javnih naročil</w:t>
      </w:r>
      <w:r w:rsidRPr="00251300">
        <w:rPr>
          <w:rFonts w:ascii="Arial" w:eastAsia="Times New Roman" w:hAnsi="Arial" w:cs="Arial"/>
          <w:sz w:val="20"/>
          <w:szCs w:val="20"/>
        </w:rPr>
        <w:t>,</w:t>
      </w:r>
      <w:r w:rsidR="007B21AD" w:rsidRPr="00251300">
        <w:rPr>
          <w:rFonts w:ascii="Arial" w:eastAsia="Times New Roman" w:hAnsi="Arial" w:cs="Arial"/>
          <w:sz w:val="20"/>
          <w:szCs w:val="20"/>
        </w:rPr>
        <w:t xml:space="preserve"> sodeloval na projektu, katerega vsebina je bila tudi implementacija</w:t>
      </w:r>
      <w:r w:rsidR="00FA4F61" w:rsidRPr="00251300">
        <w:rPr>
          <w:rFonts w:ascii="Arial" w:eastAsia="Times New Roman" w:hAnsi="Arial" w:cs="Arial"/>
          <w:sz w:val="20"/>
          <w:szCs w:val="20"/>
        </w:rPr>
        <w:t xml:space="preserve"> </w:t>
      </w:r>
      <w:r w:rsidR="00FE55A0" w:rsidRPr="00251300">
        <w:rPr>
          <w:rFonts w:ascii="Arial" w:eastAsia="Times New Roman" w:hAnsi="Arial" w:cs="Arial"/>
          <w:sz w:val="20"/>
          <w:szCs w:val="20"/>
        </w:rPr>
        <w:t>v ponudbi ponujene blagovne znamke rešitve</w:t>
      </w:r>
      <w:r w:rsidR="00251300">
        <w:rPr>
          <w:rFonts w:ascii="Arial" w:eastAsia="Times New Roman" w:hAnsi="Arial" w:cs="Arial"/>
          <w:sz w:val="20"/>
          <w:szCs w:val="20"/>
        </w:rPr>
        <w:t>;</w:t>
      </w:r>
    </w:p>
    <w:p w14:paraId="1BC4AE93" w14:textId="77777777" w:rsidR="007B21AD" w:rsidRPr="00251300" w:rsidRDefault="007B21AD" w:rsidP="00251300">
      <w:pPr>
        <w:pStyle w:val="xmsolistparagraph"/>
        <w:numPr>
          <w:ilvl w:val="0"/>
          <w:numId w:val="14"/>
        </w:numPr>
        <w:tabs>
          <w:tab w:val="clear" w:pos="720"/>
          <w:tab w:val="num" w:pos="567"/>
        </w:tabs>
        <w:spacing w:after="0" w:line="240" w:lineRule="auto"/>
        <w:ind w:hanging="294"/>
        <w:jc w:val="both"/>
        <w:rPr>
          <w:rFonts w:ascii="Arial" w:eastAsia="Times New Roman" w:hAnsi="Arial" w:cs="Arial"/>
          <w:sz w:val="20"/>
          <w:szCs w:val="20"/>
        </w:rPr>
      </w:pPr>
      <w:r w:rsidRPr="00251300">
        <w:rPr>
          <w:rFonts w:ascii="Arial" w:eastAsia="Times New Roman" w:hAnsi="Arial" w:cs="Arial"/>
          <w:sz w:val="20"/>
          <w:szCs w:val="20"/>
        </w:rPr>
        <w:t>ima certifikat s področja vodenja projektov.</w:t>
      </w:r>
    </w:p>
    <w:p w14:paraId="00AB0096" w14:textId="77777777" w:rsidR="009D7F57" w:rsidRPr="00145374" w:rsidRDefault="009D7F57" w:rsidP="00145374">
      <w:pPr>
        <w:spacing w:line="240" w:lineRule="auto"/>
        <w:ind w:left="284"/>
        <w:rPr>
          <w:rFonts w:cs="Arial"/>
          <w:bCs/>
          <w:szCs w:val="20"/>
        </w:rPr>
      </w:pPr>
    </w:p>
    <w:p w14:paraId="71E2DC49" w14:textId="39C3A737" w:rsidR="006A574C" w:rsidRDefault="004C5957" w:rsidP="009E11BD">
      <w:pPr>
        <w:spacing w:line="240" w:lineRule="auto"/>
        <w:ind w:left="284"/>
        <w:rPr>
          <w:rFonts w:cs="Arial"/>
          <w:bCs/>
          <w:szCs w:val="20"/>
        </w:rPr>
      </w:pPr>
      <w:r w:rsidRPr="00145374">
        <w:rPr>
          <w:rFonts w:cs="Arial"/>
          <w:bCs/>
          <w:szCs w:val="20"/>
        </w:rPr>
        <w:t xml:space="preserve">DOKAZILO: izpolnjen ESPD v delu IV: Pogoji za sodelovanje, </w:t>
      </w:r>
      <w:r w:rsidRPr="00145374">
        <w:rPr>
          <w:rFonts w:cs="Arial"/>
          <w:bCs/>
          <w:i/>
          <w:iCs/>
          <w:szCs w:val="20"/>
        </w:rPr>
        <w:t xml:space="preserve">C: Tehnična in strokovna sposobnost, </w:t>
      </w:r>
      <w:r w:rsidR="007D7746" w:rsidRPr="00145374">
        <w:rPr>
          <w:rFonts w:cs="Arial"/>
          <w:bCs/>
          <w:i/>
          <w:iCs/>
          <w:szCs w:val="20"/>
        </w:rPr>
        <w:t>»</w:t>
      </w:r>
      <w:r w:rsidRPr="00145374">
        <w:rPr>
          <w:rFonts w:cs="Arial"/>
          <w:bCs/>
          <w:i/>
          <w:iCs/>
          <w:szCs w:val="20"/>
        </w:rPr>
        <w:t>Izobrazba in strokovna usposobljenost</w:t>
      </w:r>
      <w:r w:rsidR="007D7746" w:rsidRPr="00145374">
        <w:rPr>
          <w:rFonts w:cs="Arial"/>
          <w:bCs/>
          <w:i/>
          <w:iCs/>
          <w:szCs w:val="20"/>
        </w:rPr>
        <w:t>«</w:t>
      </w:r>
      <w:r w:rsidR="00FE1D84">
        <w:rPr>
          <w:rFonts w:cs="Arial"/>
          <w:bCs/>
          <w:szCs w:val="20"/>
        </w:rPr>
        <w:t xml:space="preserve">, gospodarski subjekt </w:t>
      </w:r>
      <w:r w:rsidR="006A574C">
        <w:rPr>
          <w:rFonts w:cs="Arial"/>
          <w:bCs/>
          <w:szCs w:val="20"/>
        </w:rPr>
        <w:t>v polje:</w:t>
      </w:r>
    </w:p>
    <w:p w14:paraId="41878268" w14:textId="6C789793" w:rsidR="006A574C" w:rsidRPr="009E11BD" w:rsidRDefault="006A574C" w:rsidP="009E11BD">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E11BD">
        <w:rPr>
          <w:i/>
          <w:iCs/>
        </w:rPr>
        <w:t>»</w:t>
      </w:r>
      <w:r w:rsidRPr="009E11BD">
        <w:rPr>
          <w:rFonts w:ascii="Arial" w:hAnsi="Arial" w:cs="Arial"/>
          <w:i/>
          <w:iCs/>
          <w:sz w:val="20"/>
          <w:szCs w:val="20"/>
        </w:rPr>
        <w:t xml:space="preserve">Ime« </w:t>
      </w:r>
      <w:r w:rsidRPr="009E11BD">
        <w:rPr>
          <w:rFonts w:ascii="Arial" w:hAnsi="Arial" w:cs="Arial"/>
          <w:sz w:val="20"/>
          <w:szCs w:val="20"/>
        </w:rPr>
        <w:t>vpiše ime prijavljenega kadra</w:t>
      </w:r>
    </w:p>
    <w:p w14:paraId="06A29F36" w14:textId="24F52AD3" w:rsidR="006A574C" w:rsidRPr="009E11BD" w:rsidRDefault="006A574C" w:rsidP="009E11BD">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E11BD">
        <w:rPr>
          <w:rFonts w:ascii="Arial" w:hAnsi="Arial" w:cs="Arial"/>
          <w:i/>
          <w:iCs/>
          <w:sz w:val="20"/>
          <w:szCs w:val="20"/>
        </w:rPr>
        <w:t>»Priimek«</w:t>
      </w:r>
      <w:r w:rsidRPr="009E11BD">
        <w:rPr>
          <w:rFonts w:ascii="Arial" w:hAnsi="Arial" w:cs="Arial"/>
          <w:sz w:val="20"/>
          <w:szCs w:val="20"/>
        </w:rPr>
        <w:t xml:space="preserve"> vpiše priimek prijavljenega kadra</w:t>
      </w:r>
    </w:p>
    <w:p w14:paraId="27C27C69" w14:textId="6BBFCB47" w:rsidR="006A574C" w:rsidRPr="009E11BD" w:rsidRDefault="006A574C" w:rsidP="009E11BD">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E11BD">
        <w:rPr>
          <w:rFonts w:ascii="Arial" w:hAnsi="Arial" w:cs="Arial"/>
          <w:i/>
          <w:iCs/>
          <w:sz w:val="20"/>
          <w:szCs w:val="20"/>
        </w:rPr>
        <w:t>»Opišite izobrazbeno ali poklicno kvalifikacijo«</w:t>
      </w:r>
      <w:r w:rsidRPr="009E11BD">
        <w:rPr>
          <w:rFonts w:ascii="Arial" w:hAnsi="Arial" w:cs="Arial"/>
          <w:sz w:val="20"/>
          <w:szCs w:val="20"/>
        </w:rPr>
        <w:t xml:space="preserve"> vpiše naziv delodajalca, če kader ni zaposlen pri ponudniku</w:t>
      </w:r>
      <w:r w:rsidR="009D7F57" w:rsidRPr="009E11BD">
        <w:rPr>
          <w:rFonts w:ascii="Arial" w:hAnsi="Arial" w:cs="Arial"/>
          <w:sz w:val="20"/>
          <w:szCs w:val="20"/>
        </w:rPr>
        <w:t xml:space="preserve"> ali </w:t>
      </w:r>
      <w:r w:rsidRPr="009E11BD">
        <w:rPr>
          <w:rFonts w:ascii="Arial" w:hAnsi="Arial" w:cs="Arial"/>
          <w:sz w:val="20"/>
          <w:szCs w:val="20"/>
        </w:rPr>
        <w:t>če nastopa samostojno oz. je samozaposlen vpi</w:t>
      </w:r>
      <w:r w:rsidR="009D7F57" w:rsidRPr="009E11BD">
        <w:rPr>
          <w:rFonts w:ascii="Arial" w:hAnsi="Arial" w:cs="Arial"/>
          <w:sz w:val="20"/>
          <w:szCs w:val="20"/>
        </w:rPr>
        <w:t>še</w:t>
      </w:r>
      <w:r w:rsidRPr="009E11BD">
        <w:rPr>
          <w:rFonts w:ascii="Arial" w:hAnsi="Arial" w:cs="Arial"/>
          <w:sz w:val="20"/>
          <w:szCs w:val="20"/>
        </w:rPr>
        <w:t xml:space="preserve"> le-te podatke</w:t>
      </w:r>
    </w:p>
    <w:p w14:paraId="55612EC6" w14:textId="4A3489B1" w:rsidR="00345FE8" w:rsidRPr="009F61CD" w:rsidRDefault="00345FE8" w:rsidP="00345FE8">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F61CD">
        <w:rPr>
          <w:rFonts w:ascii="Arial" w:hAnsi="Arial" w:cs="Arial"/>
          <w:sz w:val="20"/>
          <w:szCs w:val="20"/>
        </w:rPr>
        <w:t>»</w:t>
      </w:r>
      <w:r w:rsidRPr="009F61CD">
        <w:rPr>
          <w:rFonts w:ascii="Arial" w:hAnsi="Arial" w:cs="Arial"/>
          <w:i/>
          <w:iCs/>
          <w:sz w:val="20"/>
          <w:szCs w:val="20"/>
        </w:rPr>
        <w:t>Če je mogoče navedite oznako ESCO za to kvalifikacijo«</w:t>
      </w:r>
      <w:r w:rsidRPr="009F61CD">
        <w:rPr>
          <w:rFonts w:ascii="Arial" w:hAnsi="Arial" w:cs="Arial"/>
          <w:sz w:val="20"/>
          <w:szCs w:val="20"/>
        </w:rPr>
        <w:t xml:space="preserve"> </w:t>
      </w:r>
      <w:r w:rsidR="00E67CB4">
        <w:rPr>
          <w:rFonts w:ascii="Arial" w:hAnsi="Arial" w:cs="Arial"/>
          <w:sz w:val="20"/>
          <w:szCs w:val="20"/>
        </w:rPr>
        <w:t xml:space="preserve">vpiše opis delovnih izkušenj in obdobje pridobitve </w:t>
      </w:r>
      <w:r w:rsidR="00E67CB4" w:rsidRPr="00E67CB4">
        <w:rPr>
          <w:rFonts w:ascii="Arial" w:hAnsi="Arial" w:cs="Arial"/>
          <w:sz w:val="20"/>
          <w:szCs w:val="20"/>
        </w:rPr>
        <w:t>navedenih delovnih izkušenj</w:t>
      </w:r>
    </w:p>
    <w:p w14:paraId="3A6940EA" w14:textId="280A54B1" w:rsidR="00345FE8" w:rsidRDefault="00345FE8" w:rsidP="00345FE8">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F61CD">
        <w:rPr>
          <w:rFonts w:ascii="Arial" w:hAnsi="Arial" w:cs="Arial"/>
          <w:sz w:val="20"/>
          <w:szCs w:val="20"/>
        </w:rPr>
        <w:t>»</w:t>
      </w:r>
      <w:r w:rsidRPr="00E67CB4">
        <w:rPr>
          <w:rFonts w:ascii="Arial" w:hAnsi="Arial" w:cs="Arial"/>
          <w:i/>
          <w:iCs/>
          <w:sz w:val="20"/>
          <w:szCs w:val="20"/>
        </w:rPr>
        <w:t>Če je mogoče opišite kvalifikacijo ESCO«</w:t>
      </w:r>
      <w:r w:rsidRPr="009F61CD">
        <w:rPr>
          <w:rFonts w:ascii="Arial" w:hAnsi="Arial" w:cs="Arial"/>
          <w:sz w:val="20"/>
          <w:szCs w:val="20"/>
        </w:rPr>
        <w:t xml:space="preserve"> </w:t>
      </w:r>
      <w:r w:rsidR="00E67CB4">
        <w:rPr>
          <w:rFonts w:ascii="Arial" w:hAnsi="Arial" w:cs="Arial"/>
          <w:sz w:val="20"/>
          <w:szCs w:val="20"/>
        </w:rPr>
        <w:t>vpiše za</w:t>
      </w:r>
      <w:r w:rsidR="009F61CD">
        <w:rPr>
          <w:rFonts w:ascii="Arial" w:hAnsi="Arial" w:cs="Arial"/>
          <w:sz w:val="20"/>
          <w:szCs w:val="20"/>
        </w:rPr>
        <w:t xml:space="preserve"> vsako referenco</w:t>
      </w:r>
      <w:r w:rsidR="00E67CB4">
        <w:rPr>
          <w:rFonts w:ascii="Arial" w:hAnsi="Arial" w:cs="Arial"/>
          <w:sz w:val="20"/>
          <w:szCs w:val="20"/>
        </w:rPr>
        <w:t>:</w:t>
      </w:r>
      <w:r w:rsidR="009F61CD">
        <w:rPr>
          <w:rFonts w:ascii="Arial" w:hAnsi="Arial" w:cs="Arial"/>
          <w:sz w:val="20"/>
          <w:szCs w:val="20"/>
        </w:rPr>
        <w:t xml:space="preserve"> obdobje, naziv referenčnega naročnika in naziv projekta, kratek opis dela na referenčnem projektu ter ime in priimek </w:t>
      </w:r>
      <w:r w:rsidR="009F61CD" w:rsidRPr="009F61CD">
        <w:rPr>
          <w:rFonts w:ascii="Arial" w:hAnsi="Arial" w:cs="Arial"/>
          <w:sz w:val="20"/>
          <w:szCs w:val="20"/>
        </w:rPr>
        <w:t xml:space="preserve"> kontaktne osebe referenčnega naročnika pri kateri bo navedeno referenco možno preveriti, telefonsko številko in elektronski naslov te osebe</w:t>
      </w:r>
    </w:p>
    <w:p w14:paraId="0FE5379E" w14:textId="70F0B3D1" w:rsidR="009D7F57" w:rsidRPr="00BF4CA1"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BF4CA1">
        <w:rPr>
          <w:rFonts w:ascii="Arial" w:hAnsi="Arial" w:cs="Arial"/>
          <w:i/>
          <w:iCs/>
          <w:sz w:val="20"/>
          <w:szCs w:val="20"/>
        </w:rPr>
        <w:t>»Kvalifikacijsko ime«</w:t>
      </w:r>
      <w:r>
        <w:rPr>
          <w:rFonts w:ascii="Arial" w:hAnsi="Arial" w:cs="Arial"/>
          <w:i/>
          <w:iCs/>
          <w:sz w:val="20"/>
          <w:szCs w:val="20"/>
        </w:rPr>
        <w:t xml:space="preserve"> </w:t>
      </w:r>
      <w:r w:rsidRPr="00BF4CA1">
        <w:rPr>
          <w:rFonts w:ascii="Arial" w:hAnsi="Arial" w:cs="Arial"/>
          <w:sz w:val="20"/>
          <w:szCs w:val="20"/>
        </w:rPr>
        <w:t>vpiše naziv certifikata s področja vodenja projektov</w:t>
      </w:r>
    </w:p>
    <w:p w14:paraId="2E1A6D0D" w14:textId="77777777" w:rsidR="004C5957" w:rsidRPr="00145374" w:rsidRDefault="004C5957" w:rsidP="00145374">
      <w:pPr>
        <w:spacing w:line="240" w:lineRule="auto"/>
        <w:ind w:firstLine="284"/>
        <w:rPr>
          <w:rFonts w:cs="Arial"/>
          <w:bCs/>
          <w:szCs w:val="20"/>
        </w:rPr>
      </w:pPr>
    </w:p>
    <w:p w14:paraId="1AE49AC5" w14:textId="6BFD72E8" w:rsidR="001042E5" w:rsidRPr="00145374" w:rsidRDefault="001042E5" w:rsidP="00145374">
      <w:pPr>
        <w:numPr>
          <w:ilvl w:val="0"/>
          <w:numId w:val="23"/>
        </w:numPr>
        <w:tabs>
          <w:tab w:val="clear" w:pos="510"/>
          <w:tab w:val="num" w:pos="284"/>
        </w:tabs>
        <w:spacing w:line="240" w:lineRule="auto"/>
        <w:rPr>
          <w:rFonts w:cs="Arial"/>
          <w:bCs/>
          <w:szCs w:val="20"/>
        </w:rPr>
      </w:pPr>
      <w:bookmarkStart w:id="43" w:name="_Hlk118899783"/>
      <w:r w:rsidRPr="00145374">
        <w:rPr>
          <w:rFonts w:cs="Arial"/>
          <w:bCs/>
          <w:szCs w:val="20"/>
        </w:rPr>
        <w:t xml:space="preserve">Arhitekt </w:t>
      </w:r>
      <w:bookmarkEnd w:id="43"/>
      <w:r w:rsidR="007B21AD" w:rsidRPr="00145374">
        <w:rPr>
          <w:rFonts w:cs="Arial"/>
          <w:bCs/>
          <w:szCs w:val="20"/>
        </w:rPr>
        <w:t>rešitve</w:t>
      </w:r>
      <w:r w:rsidRPr="00145374">
        <w:rPr>
          <w:rFonts w:cs="Arial"/>
          <w:bCs/>
          <w:szCs w:val="20"/>
        </w:rPr>
        <w:t>, ki</w:t>
      </w:r>
    </w:p>
    <w:p w14:paraId="52E78C5B" w14:textId="0A1C63C5" w:rsidR="007B21AD" w:rsidRPr="00251300" w:rsidRDefault="00FD1B54" w:rsidP="00251300">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bookmarkStart w:id="44" w:name="_Hlk118899838"/>
      <w:r w:rsidRPr="00251300">
        <w:rPr>
          <w:rFonts w:ascii="Arial" w:eastAsia="Times New Roman" w:hAnsi="Arial" w:cs="Arial"/>
          <w:sz w:val="20"/>
          <w:szCs w:val="20"/>
        </w:rPr>
        <w:t>j</w:t>
      </w:r>
      <w:r w:rsidR="00FE55A0" w:rsidRPr="00251300">
        <w:rPr>
          <w:rFonts w:ascii="Arial" w:eastAsia="Times New Roman" w:hAnsi="Arial" w:cs="Arial"/>
          <w:sz w:val="20"/>
          <w:szCs w:val="20"/>
        </w:rPr>
        <w:t xml:space="preserve">e v zadnjih treh letih, šteto od dneva objave obvestila o tem naročilu na portalu javnih naročil, nastopal kot </w:t>
      </w:r>
      <w:r w:rsidR="007B21AD" w:rsidRPr="00251300">
        <w:rPr>
          <w:rFonts w:ascii="Arial" w:eastAsia="Times New Roman" w:hAnsi="Arial" w:cs="Arial"/>
          <w:sz w:val="20"/>
          <w:szCs w:val="20"/>
        </w:rPr>
        <w:t>arhitekt</w:t>
      </w:r>
      <w:r w:rsidR="00396585" w:rsidRPr="00251300">
        <w:rPr>
          <w:rFonts w:ascii="Arial" w:eastAsia="Times New Roman" w:hAnsi="Arial" w:cs="Arial"/>
          <w:sz w:val="20"/>
          <w:szCs w:val="20"/>
        </w:rPr>
        <w:t xml:space="preserve"> </w:t>
      </w:r>
      <w:r w:rsidR="002B6CDF" w:rsidRPr="00251300">
        <w:rPr>
          <w:rFonts w:ascii="Arial" w:eastAsia="Times New Roman" w:hAnsi="Arial" w:cs="Arial"/>
          <w:sz w:val="20"/>
          <w:szCs w:val="20"/>
        </w:rPr>
        <w:t>v ponudbi ponujene blagovne znamke</w:t>
      </w:r>
      <w:r w:rsidR="007B21AD" w:rsidRPr="00251300">
        <w:rPr>
          <w:rFonts w:ascii="Arial" w:eastAsia="Times New Roman" w:hAnsi="Arial" w:cs="Arial"/>
          <w:sz w:val="20"/>
          <w:szCs w:val="20"/>
        </w:rPr>
        <w:t xml:space="preserve"> rešitve</w:t>
      </w:r>
      <w:r w:rsidR="002B6CDF" w:rsidRPr="00251300">
        <w:rPr>
          <w:rFonts w:ascii="Arial" w:eastAsia="Times New Roman" w:hAnsi="Arial" w:cs="Arial"/>
          <w:sz w:val="20"/>
          <w:szCs w:val="20"/>
        </w:rPr>
        <w:t>,</w:t>
      </w:r>
      <w:r w:rsidR="007B21AD" w:rsidRPr="00251300">
        <w:rPr>
          <w:rFonts w:ascii="Arial" w:eastAsia="Times New Roman" w:hAnsi="Arial" w:cs="Arial"/>
          <w:sz w:val="20"/>
          <w:szCs w:val="20"/>
        </w:rPr>
        <w:t xml:space="preserve"> pri </w:t>
      </w:r>
      <w:r w:rsidR="008E69D1" w:rsidRPr="00251300">
        <w:rPr>
          <w:rFonts w:ascii="Arial" w:eastAsia="Times New Roman" w:hAnsi="Arial" w:cs="Arial"/>
          <w:sz w:val="20"/>
          <w:szCs w:val="20"/>
        </w:rPr>
        <w:t xml:space="preserve">vsaj </w:t>
      </w:r>
      <w:r w:rsidR="008E69D1" w:rsidRPr="00A20E84">
        <w:rPr>
          <w:rFonts w:ascii="Arial" w:eastAsia="Times New Roman" w:hAnsi="Arial" w:cs="Arial"/>
          <w:sz w:val="20"/>
          <w:szCs w:val="20"/>
        </w:rPr>
        <w:t>dveh</w:t>
      </w:r>
      <w:r w:rsidR="007B21AD" w:rsidRPr="00A20E84">
        <w:rPr>
          <w:rFonts w:ascii="Arial" w:eastAsia="Times New Roman" w:hAnsi="Arial" w:cs="Arial"/>
          <w:sz w:val="20"/>
          <w:szCs w:val="20"/>
        </w:rPr>
        <w:t xml:space="preserve"> uspešno</w:t>
      </w:r>
      <w:r w:rsidR="007B21AD" w:rsidRPr="00251300">
        <w:rPr>
          <w:rFonts w:ascii="Arial" w:eastAsia="Times New Roman" w:hAnsi="Arial" w:cs="Arial"/>
          <w:sz w:val="20"/>
          <w:szCs w:val="20"/>
        </w:rPr>
        <w:t xml:space="preserve"> izvedenih projektih</w:t>
      </w:r>
      <w:r w:rsidR="009F1651" w:rsidRPr="00251300">
        <w:rPr>
          <w:rFonts w:ascii="Arial" w:eastAsia="Times New Roman" w:hAnsi="Arial" w:cs="Arial"/>
          <w:sz w:val="20"/>
          <w:szCs w:val="20"/>
        </w:rPr>
        <w:t xml:space="preserve"> implementacij</w:t>
      </w:r>
      <w:r w:rsidR="002B6CDF" w:rsidRPr="00251300">
        <w:rPr>
          <w:rFonts w:ascii="Arial" w:eastAsia="Times New Roman" w:hAnsi="Arial" w:cs="Arial"/>
          <w:sz w:val="20"/>
          <w:szCs w:val="20"/>
        </w:rPr>
        <w:t>e</w:t>
      </w:r>
      <w:r w:rsidR="009F1651" w:rsidRPr="00251300">
        <w:rPr>
          <w:rFonts w:ascii="Arial" w:eastAsia="Times New Roman" w:hAnsi="Arial" w:cs="Arial"/>
          <w:sz w:val="20"/>
          <w:szCs w:val="20"/>
        </w:rPr>
        <w:t xml:space="preserve"> </w:t>
      </w:r>
      <w:r w:rsidR="00FE55A0" w:rsidRPr="00251300">
        <w:rPr>
          <w:rFonts w:ascii="Arial" w:eastAsia="Times New Roman" w:hAnsi="Arial" w:cs="Arial"/>
          <w:sz w:val="20"/>
          <w:szCs w:val="20"/>
        </w:rPr>
        <w:t xml:space="preserve">v ponudbi ponujene blagovne znamke </w:t>
      </w:r>
      <w:r w:rsidR="009F1651" w:rsidRPr="00251300">
        <w:rPr>
          <w:rFonts w:ascii="Arial" w:eastAsia="Times New Roman" w:hAnsi="Arial" w:cs="Arial"/>
          <w:sz w:val="20"/>
          <w:szCs w:val="20"/>
        </w:rPr>
        <w:t>rešitve</w:t>
      </w:r>
      <w:r w:rsidR="00FE55A0" w:rsidRPr="00251300">
        <w:rPr>
          <w:rFonts w:ascii="Arial" w:eastAsia="Times New Roman" w:hAnsi="Arial" w:cs="Arial"/>
          <w:sz w:val="20"/>
          <w:szCs w:val="20"/>
        </w:rPr>
        <w:t xml:space="preserve">. </w:t>
      </w:r>
    </w:p>
    <w:bookmarkEnd w:id="44"/>
    <w:p w14:paraId="22F7ABA6" w14:textId="77777777" w:rsidR="001042E5" w:rsidRPr="00145374" w:rsidRDefault="001042E5" w:rsidP="00145374">
      <w:pPr>
        <w:spacing w:line="240" w:lineRule="auto"/>
        <w:ind w:left="491"/>
        <w:rPr>
          <w:rFonts w:cs="Arial"/>
          <w:bCs/>
          <w:szCs w:val="20"/>
        </w:rPr>
      </w:pPr>
    </w:p>
    <w:p w14:paraId="01CF7215" w14:textId="77777777" w:rsidR="00BF4CA1" w:rsidRDefault="008C6065" w:rsidP="00BF4CA1">
      <w:pPr>
        <w:spacing w:line="240" w:lineRule="auto"/>
        <w:ind w:left="284"/>
        <w:rPr>
          <w:rFonts w:cs="Arial"/>
          <w:bCs/>
          <w:szCs w:val="20"/>
        </w:rPr>
      </w:pPr>
      <w:r w:rsidRPr="00145374">
        <w:rPr>
          <w:rFonts w:cs="Arial"/>
          <w:bCs/>
          <w:szCs w:val="20"/>
        </w:rPr>
        <w:t xml:space="preserve">DOKAZILO: </w:t>
      </w:r>
      <w:r w:rsidR="00BF4CA1" w:rsidRPr="00145374">
        <w:rPr>
          <w:rFonts w:cs="Arial"/>
          <w:bCs/>
          <w:szCs w:val="20"/>
        </w:rPr>
        <w:t xml:space="preserve">DOKAZILO: izpolnjen ESPD v delu IV: Pogoji za sodelovanje, </w:t>
      </w:r>
      <w:r w:rsidR="00BF4CA1" w:rsidRPr="00145374">
        <w:rPr>
          <w:rFonts w:cs="Arial"/>
          <w:bCs/>
          <w:i/>
          <w:iCs/>
          <w:szCs w:val="20"/>
        </w:rPr>
        <w:t>C: Tehnična in strokovna sposobnost, »Izobrazba in strokovna usposobljenost«</w:t>
      </w:r>
      <w:r w:rsidR="00BF4CA1">
        <w:rPr>
          <w:rFonts w:cs="Arial"/>
          <w:bCs/>
          <w:szCs w:val="20"/>
        </w:rPr>
        <w:t>, gospodarski subjekt v polje:</w:t>
      </w:r>
    </w:p>
    <w:p w14:paraId="0E583C24" w14:textId="77777777" w:rsidR="00BF4CA1" w:rsidRPr="009E11BD"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E11BD">
        <w:rPr>
          <w:i/>
          <w:iCs/>
        </w:rPr>
        <w:t>»</w:t>
      </w:r>
      <w:r w:rsidRPr="009E11BD">
        <w:rPr>
          <w:rFonts w:ascii="Arial" w:hAnsi="Arial" w:cs="Arial"/>
          <w:i/>
          <w:iCs/>
          <w:sz w:val="20"/>
          <w:szCs w:val="20"/>
        </w:rPr>
        <w:t xml:space="preserve">Ime« </w:t>
      </w:r>
      <w:r w:rsidRPr="009E11BD">
        <w:rPr>
          <w:rFonts w:ascii="Arial" w:hAnsi="Arial" w:cs="Arial"/>
          <w:sz w:val="20"/>
          <w:szCs w:val="20"/>
        </w:rPr>
        <w:t>vpiše ime prijavljenega kadra</w:t>
      </w:r>
    </w:p>
    <w:p w14:paraId="6A07E082" w14:textId="77777777" w:rsidR="00BF4CA1" w:rsidRPr="009E11BD"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E11BD">
        <w:rPr>
          <w:rFonts w:ascii="Arial" w:hAnsi="Arial" w:cs="Arial"/>
          <w:i/>
          <w:iCs/>
          <w:sz w:val="20"/>
          <w:szCs w:val="20"/>
        </w:rPr>
        <w:t>»Priimek«</w:t>
      </w:r>
      <w:r w:rsidRPr="009E11BD">
        <w:rPr>
          <w:rFonts w:ascii="Arial" w:hAnsi="Arial" w:cs="Arial"/>
          <w:sz w:val="20"/>
          <w:szCs w:val="20"/>
        </w:rPr>
        <w:t xml:space="preserve"> vpiše priimek prijavljenega kadra</w:t>
      </w:r>
    </w:p>
    <w:p w14:paraId="4B3CCB3E" w14:textId="77777777" w:rsidR="00BF4CA1" w:rsidRPr="009E11BD"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E11BD">
        <w:rPr>
          <w:rFonts w:ascii="Arial" w:hAnsi="Arial" w:cs="Arial"/>
          <w:i/>
          <w:iCs/>
          <w:sz w:val="20"/>
          <w:szCs w:val="20"/>
        </w:rPr>
        <w:t>»Opišite izobrazbeno ali poklicno kvalifikacijo«</w:t>
      </w:r>
      <w:r w:rsidRPr="009E11BD">
        <w:rPr>
          <w:rFonts w:ascii="Arial" w:hAnsi="Arial" w:cs="Arial"/>
          <w:sz w:val="20"/>
          <w:szCs w:val="20"/>
        </w:rPr>
        <w:t xml:space="preserve"> vpiše naziv delodajalca, če kader ni zaposlen pri ponudniku ali če nastopa samostojno oz. je samozaposlen vpiše le-te podatke</w:t>
      </w:r>
    </w:p>
    <w:p w14:paraId="764DF890" w14:textId="4170169A" w:rsidR="00BF4CA1" w:rsidRPr="009F61CD"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F61CD">
        <w:rPr>
          <w:rFonts w:ascii="Arial" w:hAnsi="Arial" w:cs="Arial"/>
          <w:sz w:val="20"/>
          <w:szCs w:val="20"/>
        </w:rPr>
        <w:t>»</w:t>
      </w:r>
      <w:r w:rsidRPr="009F61CD">
        <w:rPr>
          <w:rFonts w:ascii="Arial" w:hAnsi="Arial" w:cs="Arial"/>
          <w:i/>
          <w:iCs/>
          <w:sz w:val="20"/>
          <w:szCs w:val="20"/>
        </w:rPr>
        <w:t>Če je mogoče navedite oznako ESCO za to kvalifikacijo«</w:t>
      </w:r>
      <w:r w:rsidRPr="009F61CD">
        <w:rPr>
          <w:rFonts w:ascii="Arial" w:hAnsi="Arial" w:cs="Arial"/>
          <w:sz w:val="20"/>
          <w:szCs w:val="20"/>
        </w:rPr>
        <w:t xml:space="preserve"> </w:t>
      </w:r>
      <w:r w:rsidRPr="00BF4CA1">
        <w:rPr>
          <w:rFonts w:ascii="Arial" w:hAnsi="Arial" w:cs="Arial"/>
          <w:sz w:val="20"/>
          <w:szCs w:val="20"/>
        </w:rPr>
        <w:t>vpiše za vsako referenco: obdobje, naziv referenčnega naročnika in naziv projekta, kratek opis dela na referenčnem projektu ter ime in priimek  kontaktne osebe referenčnega naročnika pri kateri bo navedeno referenco možno preveriti, telefonsko številko in elektronski naslov te osebe</w:t>
      </w:r>
    </w:p>
    <w:p w14:paraId="2EBA9F90" w14:textId="2845B3DC" w:rsidR="001042E5" w:rsidRPr="004827D0" w:rsidRDefault="001042E5" w:rsidP="00BF4CA1">
      <w:pPr>
        <w:spacing w:line="240" w:lineRule="auto"/>
        <w:ind w:left="284"/>
        <w:rPr>
          <w:rFonts w:cs="Arial"/>
          <w:bCs/>
          <w:sz w:val="22"/>
        </w:rPr>
      </w:pPr>
    </w:p>
    <w:p w14:paraId="33B4AD75" w14:textId="15D83F35" w:rsidR="00B156FE" w:rsidRPr="004827D0" w:rsidRDefault="00B156FE" w:rsidP="00145374">
      <w:pPr>
        <w:numPr>
          <w:ilvl w:val="0"/>
          <w:numId w:val="23"/>
        </w:numPr>
        <w:tabs>
          <w:tab w:val="clear" w:pos="510"/>
          <w:tab w:val="num" w:pos="284"/>
        </w:tabs>
        <w:spacing w:line="240" w:lineRule="auto"/>
        <w:rPr>
          <w:rFonts w:eastAsia="Times New Roman" w:cs="Arial"/>
          <w:bCs/>
          <w:szCs w:val="20"/>
        </w:rPr>
      </w:pPr>
      <w:proofErr w:type="spellStart"/>
      <w:r w:rsidRPr="004827D0">
        <w:rPr>
          <w:rFonts w:cs="Arial"/>
          <w:bCs/>
          <w:szCs w:val="20"/>
        </w:rPr>
        <w:t>Implementator</w:t>
      </w:r>
      <w:proofErr w:type="spellEnd"/>
      <w:r w:rsidRPr="004827D0">
        <w:rPr>
          <w:rFonts w:cs="Arial"/>
          <w:bCs/>
          <w:szCs w:val="20"/>
        </w:rPr>
        <w:t>/programer (najmanj trije kadri)</w:t>
      </w:r>
      <w:r w:rsidR="00FD1B54" w:rsidRPr="004827D0">
        <w:rPr>
          <w:rFonts w:cs="Arial"/>
          <w:bCs/>
          <w:szCs w:val="20"/>
        </w:rPr>
        <w:t xml:space="preserve">, </w:t>
      </w:r>
      <w:r w:rsidR="00AE0B61" w:rsidRPr="004827D0">
        <w:rPr>
          <w:rFonts w:cs="Arial"/>
          <w:bCs/>
          <w:szCs w:val="20"/>
        </w:rPr>
        <w:t>od katerim ima vsak kader:</w:t>
      </w:r>
    </w:p>
    <w:p w14:paraId="356F235E" w14:textId="6F95B9E5" w:rsidR="00B156FE" w:rsidRPr="00251300" w:rsidRDefault="00B156FE" w:rsidP="00251300">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A20E84">
        <w:rPr>
          <w:rFonts w:ascii="Arial" w:eastAsia="Times New Roman" w:hAnsi="Arial" w:cs="Arial"/>
          <w:sz w:val="20"/>
          <w:szCs w:val="20"/>
        </w:rPr>
        <w:t>najmanj tri leta delovnih izkušenj</w:t>
      </w:r>
      <w:r w:rsidRPr="00251300">
        <w:rPr>
          <w:rFonts w:ascii="Arial" w:eastAsia="Times New Roman" w:hAnsi="Arial" w:cs="Arial"/>
          <w:sz w:val="20"/>
          <w:szCs w:val="20"/>
        </w:rPr>
        <w:t xml:space="preserve"> pri delu z </w:t>
      </w:r>
      <w:r w:rsidR="00F9332A" w:rsidRPr="00251300">
        <w:rPr>
          <w:rFonts w:ascii="Arial" w:eastAsia="Times New Roman" w:hAnsi="Arial" w:cs="Arial"/>
          <w:sz w:val="20"/>
          <w:szCs w:val="20"/>
        </w:rPr>
        <w:t>v ponudbi ponujeno blagovno znamko rešitve</w:t>
      </w:r>
      <w:r w:rsidR="00251300">
        <w:rPr>
          <w:rFonts w:ascii="Arial" w:eastAsia="Times New Roman" w:hAnsi="Arial" w:cs="Arial"/>
          <w:sz w:val="20"/>
          <w:szCs w:val="20"/>
        </w:rPr>
        <w:t>;</w:t>
      </w:r>
    </w:p>
    <w:p w14:paraId="03AC9A07" w14:textId="1D7D1249" w:rsidR="00B156FE" w:rsidRPr="00251300" w:rsidRDefault="00B156FE" w:rsidP="00251300">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251300">
        <w:rPr>
          <w:rFonts w:ascii="Arial" w:eastAsia="Times New Roman" w:hAnsi="Arial" w:cs="Arial"/>
          <w:sz w:val="20"/>
          <w:szCs w:val="20"/>
        </w:rPr>
        <w:t>izkušnje z implementacijo</w:t>
      </w:r>
      <w:r w:rsidR="00174509" w:rsidRPr="00251300">
        <w:rPr>
          <w:rFonts w:ascii="Arial" w:eastAsia="Times New Roman" w:hAnsi="Arial" w:cs="Arial"/>
          <w:sz w:val="20"/>
          <w:szCs w:val="20"/>
        </w:rPr>
        <w:t xml:space="preserve"> v ponudbi ponujene blagovne znamke</w:t>
      </w:r>
      <w:r w:rsidRPr="00251300">
        <w:rPr>
          <w:rFonts w:ascii="Arial" w:eastAsia="Times New Roman" w:hAnsi="Arial" w:cs="Arial"/>
          <w:sz w:val="20"/>
          <w:szCs w:val="20"/>
        </w:rPr>
        <w:t xml:space="preserve"> rešitve, kar pomeni, da je v zadnjih </w:t>
      </w:r>
      <w:r w:rsidR="00145374" w:rsidRPr="00251300">
        <w:rPr>
          <w:rFonts w:ascii="Arial" w:eastAsia="Times New Roman" w:hAnsi="Arial" w:cs="Arial"/>
          <w:sz w:val="20"/>
          <w:szCs w:val="20"/>
        </w:rPr>
        <w:t>treh</w:t>
      </w:r>
      <w:r w:rsidRPr="00251300">
        <w:rPr>
          <w:rFonts w:ascii="Arial" w:eastAsia="Times New Roman" w:hAnsi="Arial" w:cs="Arial"/>
          <w:sz w:val="20"/>
          <w:szCs w:val="20"/>
        </w:rPr>
        <w:t xml:space="preserve"> letih</w:t>
      </w:r>
      <w:r w:rsidR="00145374" w:rsidRPr="00251300">
        <w:rPr>
          <w:rFonts w:ascii="Arial" w:eastAsia="Times New Roman" w:hAnsi="Arial" w:cs="Arial"/>
          <w:sz w:val="20"/>
          <w:szCs w:val="20"/>
        </w:rPr>
        <w:t xml:space="preserve">, šteto od </w:t>
      </w:r>
      <w:r w:rsidRPr="00251300">
        <w:rPr>
          <w:rFonts w:ascii="Arial" w:eastAsia="Times New Roman" w:hAnsi="Arial" w:cs="Arial"/>
          <w:sz w:val="20"/>
          <w:szCs w:val="20"/>
        </w:rPr>
        <w:t xml:space="preserve">dneva objave </w:t>
      </w:r>
      <w:r w:rsidR="00145374" w:rsidRPr="00251300">
        <w:rPr>
          <w:rFonts w:ascii="Arial" w:eastAsia="Times New Roman" w:hAnsi="Arial" w:cs="Arial"/>
          <w:sz w:val="20"/>
          <w:szCs w:val="20"/>
        </w:rPr>
        <w:t xml:space="preserve">obvestila o tem </w:t>
      </w:r>
      <w:r w:rsidRPr="00251300">
        <w:rPr>
          <w:rFonts w:ascii="Arial" w:eastAsia="Times New Roman" w:hAnsi="Arial" w:cs="Arial"/>
          <w:sz w:val="20"/>
          <w:szCs w:val="20"/>
        </w:rPr>
        <w:t>naročil</w:t>
      </w:r>
      <w:r w:rsidR="00145374" w:rsidRPr="00251300">
        <w:rPr>
          <w:rFonts w:ascii="Arial" w:eastAsia="Times New Roman" w:hAnsi="Arial" w:cs="Arial"/>
          <w:sz w:val="20"/>
          <w:szCs w:val="20"/>
        </w:rPr>
        <w:t>u</w:t>
      </w:r>
      <w:r w:rsidRPr="00251300">
        <w:rPr>
          <w:rFonts w:ascii="Arial" w:eastAsia="Times New Roman" w:hAnsi="Arial" w:cs="Arial"/>
          <w:sz w:val="20"/>
          <w:szCs w:val="20"/>
        </w:rPr>
        <w:t xml:space="preserve"> na portalu javnih naročil</w:t>
      </w:r>
      <w:r w:rsidR="00145374" w:rsidRPr="00251300">
        <w:rPr>
          <w:rFonts w:ascii="Arial" w:eastAsia="Times New Roman" w:hAnsi="Arial" w:cs="Arial"/>
          <w:sz w:val="20"/>
          <w:szCs w:val="20"/>
        </w:rPr>
        <w:t>,</w:t>
      </w:r>
      <w:r w:rsidRPr="00251300">
        <w:rPr>
          <w:rFonts w:ascii="Arial" w:eastAsia="Times New Roman" w:hAnsi="Arial" w:cs="Arial"/>
          <w:sz w:val="20"/>
          <w:szCs w:val="20"/>
        </w:rPr>
        <w:t xml:space="preserve"> nastopal kot </w:t>
      </w:r>
      <w:proofErr w:type="spellStart"/>
      <w:r w:rsidRPr="00251300">
        <w:rPr>
          <w:rFonts w:ascii="Arial" w:eastAsia="Times New Roman" w:hAnsi="Arial" w:cs="Arial"/>
          <w:sz w:val="20"/>
          <w:szCs w:val="20"/>
        </w:rPr>
        <w:t>implementator</w:t>
      </w:r>
      <w:proofErr w:type="spellEnd"/>
      <w:r w:rsidRPr="00251300">
        <w:rPr>
          <w:rFonts w:ascii="Arial" w:eastAsia="Times New Roman" w:hAnsi="Arial" w:cs="Arial"/>
          <w:sz w:val="20"/>
          <w:szCs w:val="20"/>
        </w:rPr>
        <w:t xml:space="preserve"> rešitve pri </w:t>
      </w:r>
      <w:r w:rsidR="00174509" w:rsidRPr="00A20E84">
        <w:rPr>
          <w:rFonts w:ascii="Arial" w:eastAsia="Times New Roman" w:hAnsi="Arial" w:cs="Arial"/>
          <w:sz w:val="20"/>
          <w:szCs w:val="20"/>
        </w:rPr>
        <w:t>vsaj dveh</w:t>
      </w:r>
      <w:r w:rsidRPr="00A20E84">
        <w:rPr>
          <w:rFonts w:ascii="Arial" w:eastAsia="Times New Roman" w:hAnsi="Arial" w:cs="Arial"/>
          <w:sz w:val="20"/>
          <w:szCs w:val="20"/>
        </w:rPr>
        <w:t xml:space="preserve"> izvedenih</w:t>
      </w:r>
      <w:r w:rsidRPr="00251300">
        <w:rPr>
          <w:rFonts w:ascii="Arial" w:eastAsia="Times New Roman" w:hAnsi="Arial" w:cs="Arial"/>
          <w:sz w:val="20"/>
          <w:szCs w:val="20"/>
        </w:rPr>
        <w:t xml:space="preserve"> projektih</w:t>
      </w:r>
      <w:r w:rsidR="00174509" w:rsidRPr="00251300">
        <w:rPr>
          <w:rFonts w:ascii="Arial" w:eastAsia="Times New Roman" w:hAnsi="Arial" w:cs="Arial"/>
          <w:sz w:val="20"/>
          <w:szCs w:val="20"/>
        </w:rPr>
        <w:t xml:space="preserve"> implementacije v ponudbi ponujene blagovne znamke rešitve</w:t>
      </w:r>
      <w:r w:rsidRPr="00251300">
        <w:rPr>
          <w:rFonts w:ascii="Arial" w:eastAsia="Times New Roman" w:hAnsi="Arial" w:cs="Arial"/>
          <w:sz w:val="20"/>
          <w:szCs w:val="20"/>
        </w:rPr>
        <w:t xml:space="preserve">, </w:t>
      </w:r>
    </w:p>
    <w:p w14:paraId="6E3F4F05" w14:textId="77777777" w:rsidR="00B156FE" w:rsidRPr="004827D0" w:rsidRDefault="00B156FE" w:rsidP="00145374">
      <w:pPr>
        <w:spacing w:line="240" w:lineRule="auto"/>
        <w:rPr>
          <w:rFonts w:cs="Arial"/>
          <w:bCs/>
          <w:sz w:val="22"/>
        </w:rPr>
      </w:pPr>
    </w:p>
    <w:p w14:paraId="4816F6E1" w14:textId="77777777" w:rsidR="00BF4CA1" w:rsidRDefault="008C6065" w:rsidP="00BF4CA1">
      <w:pPr>
        <w:spacing w:line="240" w:lineRule="auto"/>
        <w:ind w:left="284"/>
        <w:rPr>
          <w:rFonts w:cs="Arial"/>
          <w:bCs/>
          <w:szCs w:val="20"/>
        </w:rPr>
      </w:pPr>
      <w:r w:rsidRPr="00145374">
        <w:rPr>
          <w:rFonts w:cs="Arial"/>
          <w:bCs/>
          <w:szCs w:val="20"/>
        </w:rPr>
        <w:t xml:space="preserve">DOKAZILO: </w:t>
      </w:r>
      <w:r w:rsidR="00BF4CA1" w:rsidRPr="00145374">
        <w:rPr>
          <w:rFonts w:cs="Arial"/>
          <w:bCs/>
          <w:szCs w:val="20"/>
        </w:rPr>
        <w:t xml:space="preserve">izpolnjen ESPD v delu IV: Pogoji za sodelovanje, </w:t>
      </w:r>
      <w:r w:rsidR="00BF4CA1" w:rsidRPr="00145374">
        <w:rPr>
          <w:rFonts w:cs="Arial"/>
          <w:bCs/>
          <w:i/>
          <w:iCs/>
          <w:szCs w:val="20"/>
        </w:rPr>
        <w:t>C: Tehnična in strokovna sposobnost, »Izobrazba in strokovna usposobljenost«</w:t>
      </w:r>
      <w:r w:rsidR="00BF4CA1">
        <w:rPr>
          <w:rFonts w:cs="Arial"/>
          <w:bCs/>
          <w:szCs w:val="20"/>
        </w:rPr>
        <w:t>, gospodarski subjekt v polje:</w:t>
      </w:r>
    </w:p>
    <w:p w14:paraId="3409FF77" w14:textId="77777777" w:rsidR="00BF4CA1" w:rsidRPr="009E11BD"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E11BD">
        <w:rPr>
          <w:i/>
          <w:iCs/>
        </w:rPr>
        <w:t>»</w:t>
      </w:r>
      <w:r w:rsidRPr="009E11BD">
        <w:rPr>
          <w:rFonts w:ascii="Arial" w:hAnsi="Arial" w:cs="Arial"/>
          <w:i/>
          <w:iCs/>
          <w:sz w:val="20"/>
          <w:szCs w:val="20"/>
        </w:rPr>
        <w:t xml:space="preserve">Ime« </w:t>
      </w:r>
      <w:r w:rsidRPr="009E11BD">
        <w:rPr>
          <w:rFonts w:ascii="Arial" w:hAnsi="Arial" w:cs="Arial"/>
          <w:sz w:val="20"/>
          <w:szCs w:val="20"/>
        </w:rPr>
        <w:t>vpiše ime prijavljenega kadra</w:t>
      </w:r>
    </w:p>
    <w:p w14:paraId="7E9A3704" w14:textId="77777777" w:rsidR="00BF4CA1" w:rsidRPr="009E11BD"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E11BD">
        <w:rPr>
          <w:rFonts w:ascii="Arial" w:hAnsi="Arial" w:cs="Arial"/>
          <w:i/>
          <w:iCs/>
          <w:sz w:val="20"/>
          <w:szCs w:val="20"/>
        </w:rPr>
        <w:t>»Priimek«</w:t>
      </w:r>
      <w:r w:rsidRPr="009E11BD">
        <w:rPr>
          <w:rFonts w:ascii="Arial" w:hAnsi="Arial" w:cs="Arial"/>
          <w:sz w:val="20"/>
          <w:szCs w:val="20"/>
        </w:rPr>
        <w:t xml:space="preserve"> vpiše priimek prijavljenega kadra</w:t>
      </w:r>
    </w:p>
    <w:p w14:paraId="7D3D9CE5" w14:textId="77777777" w:rsidR="00BF4CA1" w:rsidRPr="009E11BD"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E11BD">
        <w:rPr>
          <w:rFonts w:ascii="Arial" w:hAnsi="Arial" w:cs="Arial"/>
          <w:i/>
          <w:iCs/>
          <w:sz w:val="20"/>
          <w:szCs w:val="20"/>
        </w:rPr>
        <w:t>»Opišite izobrazbeno ali poklicno kvalifikacijo«</w:t>
      </w:r>
      <w:r w:rsidRPr="009E11BD">
        <w:rPr>
          <w:rFonts w:ascii="Arial" w:hAnsi="Arial" w:cs="Arial"/>
          <w:sz w:val="20"/>
          <w:szCs w:val="20"/>
        </w:rPr>
        <w:t xml:space="preserve"> vpiše naziv delodajalca, če kader ni zaposlen pri ponudniku ali če nastopa samostojno oz. je samozaposlen vpiše le-te podatke</w:t>
      </w:r>
    </w:p>
    <w:p w14:paraId="3FB8F48D" w14:textId="77777777" w:rsidR="00BF4CA1" w:rsidRPr="009F61CD"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F61CD">
        <w:rPr>
          <w:rFonts w:ascii="Arial" w:hAnsi="Arial" w:cs="Arial"/>
          <w:sz w:val="20"/>
          <w:szCs w:val="20"/>
        </w:rPr>
        <w:t>»</w:t>
      </w:r>
      <w:r w:rsidRPr="009F61CD">
        <w:rPr>
          <w:rFonts w:ascii="Arial" w:hAnsi="Arial" w:cs="Arial"/>
          <w:i/>
          <w:iCs/>
          <w:sz w:val="20"/>
          <w:szCs w:val="20"/>
        </w:rPr>
        <w:t>Če je mogoče navedite oznako ESCO za to kvalifikacijo«</w:t>
      </w:r>
      <w:r w:rsidRPr="009F61CD">
        <w:rPr>
          <w:rFonts w:ascii="Arial" w:hAnsi="Arial" w:cs="Arial"/>
          <w:sz w:val="20"/>
          <w:szCs w:val="20"/>
        </w:rPr>
        <w:t xml:space="preserve"> </w:t>
      </w:r>
      <w:r>
        <w:rPr>
          <w:rFonts w:ascii="Arial" w:hAnsi="Arial" w:cs="Arial"/>
          <w:sz w:val="20"/>
          <w:szCs w:val="20"/>
        </w:rPr>
        <w:t xml:space="preserve">vpiše opis delovnih izkušenj in obdobje pridobitve </w:t>
      </w:r>
      <w:r w:rsidRPr="00E67CB4">
        <w:rPr>
          <w:rFonts w:ascii="Arial" w:hAnsi="Arial" w:cs="Arial"/>
          <w:sz w:val="20"/>
          <w:szCs w:val="20"/>
        </w:rPr>
        <w:t>navedenih delovnih izkušenj</w:t>
      </w:r>
    </w:p>
    <w:p w14:paraId="358AACB3" w14:textId="77777777" w:rsidR="00BF4CA1"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F61CD">
        <w:rPr>
          <w:rFonts w:ascii="Arial" w:hAnsi="Arial" w:cs="Arial"/>
          <w:sz w:val="20"/>
          <w:szCs w:val="20"/>
        </w:rPr>
        <w:t>»</w:t>
      </w:r>
      <w:r w:rsidRPr="00E67CB4">
        <w:rPr>
          <w:rFonts w:ascii="Arial" w:hAnsi="Arial" w:cs="Arial"/>
          <w:i/>
          <w:iCs/>
          <w:sz w:val="20"/>
          <w:szCs w:val="20"/>
        </w:rPr>
        <w:t>Če je mogoče opišite kvalifikacijo ESCO«</w:t>
      </w:r>
      <w:r w:rsidRPr="009F61CD">
        <w:rPr>
          <w:rFonts w:ascii="Arial" w:hAnsi="Arial" w:cs="Arial"/>
          <w:sz w:val="20"/>
          <w:szCs w:val="20"/>
        </w:rPr>
        <w:t xml:space="preserve"> </w:t>
      </w:r>
      <w:r>
        <w:rPr>
          <w:rFonts w:ascii="Arial" w:hAnsi="Arial" w:cs="Arial"/>
          <w:sz w:val="20"/>
          <w:szCs w:val="20"/>
        </w:rPr>
        <w:t xml:space="preserve">vpiše za vsako referenco: obdobje, naziv referenčnega naročnika in naziv projekta, kratek opis dela na referenčnem projektu ter ime in priimek </w:t>
      </w:r>
      <w:r w:rsidRPr="009F61CD">
        <w:rPr>
          <w:rFonts w:ascii="Arial" w:hAnsi="Arial" w:cs="Arial"/>
          <w:sz w:val="20"/>
          <w:szCs w:val="20"/>
        </w:rPr>
        <w:t xml:space="preserve"> kontaktne osebe referenčnega naročnika pri kateri bo navedeno referenco možno preveriti, telefonsko številko in elektronski naslov te osebe</w:t>
      </w:r>
    </w:p>
    <w:p w14:paraId="36E50BEB" w14:textId="241022F3" w:rsidR="00B156FE" w:rsidRPr="004827D0" w:rsidRDefault="00B156FE" w:rsidP="00BF4CA1">
      <w:pPr>
        <w:spacing w:line="240" w:lineRule="auto"/>
        <w:ind w:left="284"/>
        <w:rPr>
          <w:rFonts w:cs="Arial"/>
          <w:bCs/>
          <w:sz w:val="22"/>
        </w:rPr>
      </w:pPr>
    </w:p>
    <w:p w14:paraId="22AFE85D" w14:textId="07A201D1" w:rsidR="00965766" w:rsidRPr="004827D0" w:rsidRDefault="00B156FE" w:rsidP="00145374">
      <w:pPr>
        <w:numPr>
          <w:ilvl w:val="0"/>
          <w:numId w:val="23"/>
        </w:numPr>
        <w:tabs>
          <w:tab w:val="clear" w:pos="510"/>
          <w:tab w:val="num" w:pos="284"/>
        </w:tabs>
        <w:spacing w:line="240" w:lineRule="auto"/>
        <w:rPr>
          <w:rFonts w:eastAsia="Times New Roman" w:cs="Arial"/>
          <w:bCs/>
          <w:szCs w:val="20"/>
        </w:rPr>
      </w:pPr>
      <w:r w:rsidRPr="004827D0">
        <w:rPr>
          <w:rFonts w:eastAsia="Times New Roman" w:cs="Arial"/>
          <w:bCs/>
          <w:szCs w:val="20"/>
        </w:rPr>
        <w:t xml:space="preserve">Vsaj en izmed kadrov mora imeti </w:t>
      </w:r>
      <w:r w:rsidR="00145374" w:rsidRPr="004827D0">
        <w:rPr>
          <w:rFonts w:eastAsia="Times New Roman" w:cs="Arial"/>
          <w:bCs/>
          <w:szCs w:val="20"/>
        </w:rPr>
        <w:t>najmanj</w:t>
      </w:r>
      <w:r w:rsidRPr="004827D0">
        <w:rPr>
          <w:rFonts w:eastAsia="Times New Roman" w:cs="Arial"/>
          <w:bCs/>
          <w:szCs w:val="20"/>
        </w:rPr>
        <w:t xml:space="preserve"> </w:t>
      </w:r>
      <w:bookmarkStart w:id="45" w:name="_Hlk132986754"/>
      <w:r w:rsidRPr="004827D0">
        <w:rPr>
          <w:rFonts w:eastAsia="Times New Roman" w:cs="Arial"/>
          <w:bCs/>
          <w:szCs w:val="20"/>
        </w:rPr>
        <w:t>ITIL </w:t>
      </w:r>
      <w:proofErr w:type="spellStart"/>
      <w:r w:rsidRPr="004827D0">
        <w:rPr>
          <w:rFonts w:eastAsia="Times New Roman" w:cs="Arial"/>
          <w:bCs/>
          <w:szCs w:val="20"/>
        </w:rPr>
        <w:t>foundation</w:t>
      </w:r>
      <w:proofErr w:type="spellEnd"/>
      <w:r w:rsidRPr="004827D0">
        <w:rPr>
          <w:rFonts w:eastAsia="Times New Roman" w:cs="Arial"/>
          <w:bCs/>
          <w:szCs w:val="20"/>
        </w:rPr>
        <w:t xml:space="preserve"> certifikat</w:t>
      </w:r>
      <w:bookmarkEnd w:id="45"/>
      <w:r w:rsidR="004C6D82">
        <w:rPr>
          <w:rFonts w:eastAsia="Times New Roman" w:cs="Arial"/>
          <w:bCs/>
          <w:szCs w:val="20"/>
        </w:rPr>
        <w:t xml:space="preserve"> ali enakovredno</w:t>
      </w:r>
      <w:r w:rsidR="007E2FF4">
        <w:rPr>
          <w:rFonts w:eastAsia="Times New Roman" w:cs="Arial"/>
          <w:bCs/>
          <w:szCs w:val="20"/>
        </w:rPr>
        <w:t>.</w:t>
      </w:r>
    </w:p>
    <w:p w14:paraId="6C35C70E" w14:textId="77777777" w:rsidR="00AE0B61" w:rsidRDefault="00AE0B61" w:rsidP="00AE0B61">
      <w:pPr>
        <w:spacing w:line="240" w:lineRule="auto"/>
        <w:ind w:left="284"/>
        <w:rPr>
          <w:rFonts w:cs="Arial"/>
          <w:bCs/>
          <w:szCs w:val="20"/>
        </w:rPr>
      </w:pPr>
    </w:p>
    <w:p w14:paraId="4FE55AB4" w14:textId="77777777" w:rsidR="00BF4CA1" w:rsidRDefault="00145374" w:rsidP="00BF4CA1">
      <w:pPr>
        <w:spacing w:line="240" w:lineRule="auto"/>
        <w:ind w:left="284"/>
        <w:rPr>
          <w:rFonts w:cs="Arial"/>
          <w:bCs/>
          <w:szCs w:val="20"/>
        </w:rPr>
      </w:pPr>
      <w:r w:rsidRPr="00145374">
        <w:rPr>
          <w:rFonts w:cs="Arial"/>
          <w:bCs/>
          <w:szCs w:val="20"/>
        </w:rPr>
        <w:t xml:space="preserve">DOKAZILO: </w:t>
      </w:r>
      <w:bookmarkStart w:id="46" w:name="_Toc336851744"/>
      <w:bookmarkStart w:id="47" w:name="_Toc336851792"/>
      <w:bookmarkEnd w:id="40"/>
      <w:r w:rsidR="00BF4CA1" w:rsidRPr="00145374">
        <w:rPr>
          <w:rFonts w:cs="Arial"/>
          <w:bCs/>
          <w:szCs w:val="20"/>
        </w:rPr>
        <w:t xml:space="preserve">izpolnjen ESPD v delu IV: Pogoji za sodelovanje, </w:t>
      </w:r>
      <w:r w:rsidR="00BF4CA1" w:rsidRPr="00145374">
        <w:rPr>
          <w:rFonts w:cs="Arial"/>
          <w:bCs/>
          <w:i/>
          <w:iCs/>
          <w:szCs w:val="20"/>
        </w:rPr>
        <w:t>C: Tehnična in strokovna sposobnost, »Izobrazba in strokovna usposobljenost«</w:t>
      </w:r>
      <w:r w:rsidR="00BF4CA1">
        <w:rPr>
          <w:rFonts w:cs="Arial"/>
          <w:bCs/>
          <w:szCs w:val="20"/>
        </w:rPr>
        <w:t>, gospodarski subjekt v polje:</w:t>
      </w:r>
    </w:p>
    <w:p w14:paraId="2CD57C51" w14:textId="77777777" w:rsidR="00BF4CA1" w:rsidRPr="009E11BD"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E11BD">
        <w:rPr>
          <w:i/>
          <w:iCs/>
        </w:rPr>
        <w:t>»</w:t>
      </w:r>
      <w:r w:rsidRPr="009E11BD">
        <w:rPr>
          <w:rFonts w:ascii="Arial" w:hAnsi="Arial" w:cs="Arial"/>
          <w:i/>
          <w:iCs/>
          <w:sz w:val="20"/>
          <w:szCs w:val="20"/>
        </w:rPr>
        <w:t xml:space="preserve">Ime« </w:t>
      </w:r>
      <w:r w:rsidRPr="009E11BD">
        <w:rPr>
          <w:rFonts w:ascii="Arial" w:hAnsi="Arial" w:cs="Arial"/>
          <w:sz w:val="20"/>
          <w:szCs w:val="20"/>
        </w:rPr>
        <w:t>vpiše ime prijavljenega kadra</w:t>
      </w:r>
    </w:p>
    <w:p w14:paraId="150EE980" w14:textId="77777777" w:rsidR="00BF4CA1" w:rsidRPr="009E11BD"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E11BD">
        <w:rPr>
          <w:rFonts w:ascii="Arial" w:hAnsi="Arial" w:cs="Arial"/>
          <w:i/>
          <w:iCs/>
          <w:sz w:val="20"/>
          <w:szCs w:val="20"/>
        </w:rPr>
        <w:t>»Priimek«</w:t>
      </w:r>
      <w:r w:rsidRPr="009E11BD">
        <w:rPr>
          <w:rFonts w:ascii="Arial" w:hAnsi="Arial" w:cs="Arial"/>
          <w:sz w:val="20"/>
          <w:szCs w:val="20"/>
        </w:rPr>
        <w:t xml:space="preserve"> vpiše priimek prijavljenega kadra</w:t>
      </w:r>
    </w:p>
    <w:p w14:paraId="78207E35" w14:textId="469C4631" w:rsidR="00BF4CA1"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E11BD">
        <w:rPr>
          <w:rFonts w:ascii="Arial" w:hAnsi="Arial" w:cs="Arial"/>
          <w:i/>
          <w:iCs/>
          <w:sz w:val="20"/>
          <w:szCs w:val="20"/>
        </w:rPr>
        <w:t>»Opišite izobrazbeno ali poklicno kvalifikacijo«</w:t>
      </w:r>
      <w:r w:rsidRPr="009E11BD">
        <w:rPr>
          <w:rFonts w:ascii="Arial" w:hAnsi="Arial" w:cs="Arial"/>
          <w:sz w:val="20"/>
          <w:szCs w:val="20"/>
        </w:rPr>
        <w:t xml:space="preserve"> vpiše naziv delodajalca, če kader ni zaposlen pri ponudniku ali če nastopa samostojno oz. je samozaposlen vpiše le-te podatke</w:t>
      </w:r>
    </w:p>
    <w:p w14:paraId="0E7366A2" w14:textId="3037960A" w:rsidR="00BF4CA1" w:rsidRPr="00BF4CA1" w:rsidRDefault="00BF4CA1" w:rsidP="00BF4CA1">
      <w:pPr>
        <w:pStyle w:val="xmsolistparagraph"/>
        <w:numPr>
          <w:ilvl w:val="0"/>
          <w:numId w:val="14"/>
        </w:numPr>
        <w:tabs>
          <w:tab w:val="clear" w:pos="720"/>
          <w:tab w:val="num" w:pos="567"/>
        </w:tabs>
        <w:spacing w:after="0" w:line="240" w:lineRule="auto"/>
        <w:ind w:hanging="295"/>
        <w:jc w:val="both"/>
        <w:rPr>
          <w:rFonts w:ascii="Arial" w:hAnsi="Arial" w:cs="Arial"/>
          <w:sz w:val="20"/>
          <w:szCs w:val="20"/>
        </w:rPr>
      </w:pPr>
      <w:r w:rsidRPr="009F61CD">
        <w:rPr>
          <w:rFonts w:ascii="Arial" w:hAnsi="Arial" w:cs="Arial"/>
          <w:sz w:val="20"/>
          <w:szCs w:val="20"/>
        </w:rPr>
        <w:t>»</w:t>
      </w:r>
      <w:r w:rsidRPr="009F61CD">
        <w:rPr>
          <w:rFonts w:ascii="Arial" w:hAnsi="Arial" w:cs="Arial"/>
          <w:i/>
          <w:iCs/>
          <w:sz w:val="20"/>
          <w:szCs w:val="20"/>
        </w:rPr>
        <w:t>Če je mogoče navedite oznako ESCO za to kvalifikacijo«</w:t>
      </w:r>
      <w:r w:rsidRPr="009F61CD">
        <w:rPr>
          <w:rFonts w:ascii="Arial" w:hAnsi="Arial" w:cs="Arial"/>
          <w:sz w:val="20"/>
          <w:szCs w:val="20"/>
        </w:rPr>
        <w:t xml:space="preserve"> </w:t>
      </w:r>
      <w:r>
        <w:rPr>
          <w:rFonts w:ascii="Arial" w:hAnsi="Arial" w:cs="Arial"/>
          <w:sz w:val="20"/>
          <w:szCs w:val="20"/>
        </w:rPr>
        <w:t>vpiše naziv certifikata</w:t>
      </w:r>
    </w:p>
    <w:p w14:paraId="304EE131" w14:textId="1196A5A0" w:rsidR="003F1D5C" w:rsidRPr="001C5B09" w:rsidRDefault="00C44686" w:rsidP="00BF4C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8" w:name="_Toc135996914"/>
      <w:r w:rsidRPr="001C5B09">
        <w:rPr>
          <w:rFonts w:cs="Arial"/>
          <w:caps w:val="0"/>
          <w:szCs w:val="20"/>
          <w:lang w:eastAsia="ar-SA"/>
        </w:rPr>
        <w:t>MERIL</w:t>
      </w:r>
      <w:bookmarkEnd w:id="46"/>
      <w:bookmarkEnd w:id="47"/>
      <w:r w:rsidR="005B3C1D" w:rsidRPr="001C5B09">
        <w:rPr>
          <w:rFonts w:cs="Arial"/>
          <w:caps w:val="0"/>
          <w:szCs w:val="20"/>
          <w:lang w:eastAsia="ar-SA"/>
        </w:rPr>
        <w:t>O</w:t>
      </w:r>
      <w:bookmarkEnd w:id="48"/>
    </w:p>
    <w:p w14:paraId="58555B9B" w14:textId="05FD259C" w:rsidR="00B156FE" w:rsidRDefault="00B509BB" w:rsidP="00236CD0">
      <w:pPr>
        <w:spacing w:line="240" w:lineRule="auto"/>
      </w:pPr>
      <w:bookmarkStart w:id="49" w:name="_Hlk72491694"/>
      <w:r>
        <w:t xml:space="preserve">Naročnik </w:t>
      </w:r>
      <w:r w:rsidR="00B156FE">
        <w:t xml:space="preserve">za izbor </w:t>
      </w:r>
      <w:r w:rsidR="00AE0B61">
        <w:t>ponudnika</w:t>
      </w:r>
      <w:r w:rsidR="00B156FE">
        <w:t xml:space="preserve"> (M) je ekonomsko najugodnejša ponudba, ki se izračuna na način: </w:t>
      </w:r>
    </w:p>
    <w:p w14:paraId="163F5BA5" w14:textId="77777777" w:rsidR="00B156FE" w:rsidRDefault="00B156FE" w:rsidP="00236CD0">
      <w:pPr>
        <w:spacing w:line="240" w:lineRule="auto"/>
      </w:pPr>
    </w:p>
    <w:bookmarkEnd w:id="49"/>
    <w:p w14:paraId="546B30D1" w14:textId="77777777" w:rsidR="00AE0B61" w:rsidRPr="00D30735" w:rsidRDefault="00AE0B61" w:rsidP="00AE0B61">
      <w:pPr>
        <w:spacing w:line="240" w:lineRule="auto"/>
        <w:rPr>
          <w:szCs w:val="20"/>
        </w:rPr>
      </w:pPr>
      <m:oMathPara>
        <m:oMath>
          <m:r>
            <w:rPr>
              <w:rFonts w:ascii="Cambria Math"/>
              <w:szCs w:val="20"/>
            </w:rPr>
            <m:t>M=</m:t>
          </m:r>
          <m:r>
            <m:rPr>
              <m:nor/>
            </m:rPr>
            <w:rPr>
              <w:rFonts w:ascii="Cambria Math"/>
              <w:szCs w:val="20"/>
            </w:rPr>
            <m:t>C*</m:t>
          </m:r>
          <m:r>
            <m:rPr>
              <m:sty m:val="p"/>
            </m:rPr>
            <w:rPr>
              <w:rFonts w:ascii="Cambria Math"/>
              <w:szCs w:val="20"/>
            </w:rPr>
            <m:t>(</m:t>
          </m:r>
          <m:r>
            <w:rPr>
              <w:rFonts w:ascii="Cambria Math"/>
              <w:szCs w:val="20"/>
            </w:rPr>
            <m:t>1</m:t>
          </m:r>
          <m:r>
            <w:rPr>
              <w:rFonts w:ascii="Cambria Math"/>
              <w:szCs w:val="20"/>
            </w:rPr>
            <m:t>-</m:t>
          </m:r>
          <m:r>
            <w:rPr>
              <w:rFonts w:ascii="Cambria Math"/>
              <w:szCs w:val="20"/>
            </w:rPr>
            <m:t>(</m:t>
          </m:r>
          <m:f>
            <m:fPr>
              <m:ctrlPr>
                <w:rPr>
                  <w:rFonts w:ascii="Cambria Math" w:hAnsi="Cambria Math"/>
                  <w:i/>
                  <w:szCs w:val="20"/>
                </w:rPr>
              </m:ctrlPr>
            </m:fPr>
            <m:num>
              <m:r>
                <w:rPr>
                  <w:rFonts w:ascii="Cambria Math"/>
                  <w:szCs w:val="20"/>
                </w:rPr>
                <m:t>Mer 1+Mer 2</m:t>
              </m:r>
            </m:num>
            <m:den>
              <m:r>
                <m:rPr>
                  <m:nor/>
                </m:rPr>
                <w:rPr>
                  <w:rFonts w:ascii="Cambria Math"/>
                  <w:szCs w:val="20"/>
                </w:rPr>
                <m:t>100</m:t>
              </m:r>
              <m:ctrlPr>
                <w:rPr>
                  <w:rFonts w:ascii="Cambria Math" w:hAnsi="Cambria Math"/>
                  <w:szCs w:val="20"/>
                </w:rPr>
              </m:ctrlPr>
            </m:den>
          </m:f>
          <m:r>
            <w:rPr>
              <w:rFonts w:ascii="Cambria Math"/>
              <w:szCs w:val="20"/>
            </w:rPr>
            <m:t>))</m:t>
          </m:r>
        </m:oMath>
      </m:oMathPara>
    </w:p>
    <w:p w14:paraId="0F7DE48A" w14:textId="77777777" w:rsidR="00D3437D" w:rsidRDefault="00D3437D" w:rsidP="00D30735">
      <w:pPr>
        <w:spacing w:line="240" w:lineRule="auto"/>
        <w:rPr>
          <w:szCs w:val="20"/>
        </w:rPr>
      </w:pPr>
    </w:p>
    <w:p w14:paraId="556F3EF3" w14:textId="33AD03F7" w:rsidR="00F207DD" w:rsidRDefault="00C92CF4" w:rsidP="00D30735">
      <w:pPr>
        <w:spacing w:line="240" w:lineRule="auto"/>
        <w:rPr>
          <w:szCs w:val="20"/>
        </w:rPr>
      </w:pPr>
      <w:r>
        <w:rPr>
          <w:szCs w:val="20"/>
        </w:rPr>
        <w:t>p</w:t>
      </w:r>
      <w:r w:rsidR="00F207DD">
        <w:rPr>
          <w:szCs w:val="20"/>
        </w:rPr>
        <w:t>ri čemer je:</w:t>
      </w:r>
    </w:p>
    <w:tbl>
      <w:tblPr>
        <w:tblStyle w:val="Tabelamrea"/>
        <w:tblW w:w="9209" w:type="dxa"/>
        <w:tblLook w:val="04A0" w:firstRow="1" w:lastRow="0" w:firstColumn="1" w:lastColumn="0" w:noHBand="0" w:noVBand="1"/>
      </w:tblPr>
      <w:tblGrid>
        <w:gridCol w:w="846"/>
        <w:gridCol w:w="8363"/>
      </w:tblGrid>
      <w:tr w:rsidR="00F207DD" w:rsidRPr="00C22469" w14:paraId="0248B6C4" w14:textId="77777777" w:rsidTr="00623564">
        <w:tc>
          <w:tcPr>
            <w:tcW w:w="846" w:type="dxa"/>
          </w:tcPr>
          <w:p w14:paraId="1503F1C7" w14:textId="5D3AF8F1" w:rsidR="00F207DD" w:rsidRPr="00C22469" w:rsidRDefault="00F207DD" w:rsidP="00AE0B61">
            <w:pPr>
              <w:spacing w:line="240" w:lineRule="auto"/>
            </w:pPr>
            <w:r>
              <w:t>C</w:t>
            </w:r>
          </w:p>
        </w:tc>
        <w:tc>
          <w:tcPr>
            <w:tcW w:w="8363" w:type="dxa"/>
          </w:tcPr>
          <w:p w14:paraId="535F18D6" w14:textId="0856FBB7" w:rsidR="00F207DD" w:rsidRPr="00C22469" w:rsidRDefault="00F207DD" w:rsidP="00AE0B61">
            <w:pPr>
              <w:spacing w:line="240" w:lineRule="auto"/>
            </w:pPr>
            <w:r w:rsidRPr="00D30735">
              <w:rPr>
                <w:rFonts w:cs="Arial"/>
                <w:szCs w:val="20"/>
              </w:rPr>
              <w:t>skupna ponudbena cena z DDV v EUR</w:t>
            </w:r>
          </w:p>
        </w:tc>
      </w:tr>
      <w:tr w:rsidR="00E278A2" w:rsidRPr="00D339DC" w14:paraId="18F6FBAD" w14:textId="77777777" w:rsidTr="00AE0B61">
        <w:trPr>
          <w:trHeight w:val="962"/>
        </w:trPr>
        <w:tc>
          <w:tcPr>
            <w:tcW w:w="846" w:type="dxa"/>
          </w:tcPr>
          <w:p w14:paraId="72B9CFB4" w14:textId="0893EAFF" w:rsidR="00E278A2" w:rsidRDefault="00CE6EAC" w:rsidP="00AE0B61">
            <w:pPr>
              <w:spacing w:line="240" w:lineRule="auto"/>
            </w:pPr>
            <w:r>
              <w:t xml:space="preserve">Mer </w:t>
            </w:r>
            <w:r w:rsidR="00776275">
              <w:t>1</w:t>
            </w:r>
          </w:p>
        </w:tc>
        <w:tc>
          <w:tcPr>
            <w:tcW w:w="8363" w:type="dxa"/>
          </w:tcPr>
          <w:p w14:paraId="48B3813B" w14:textId="0F8E98E2" w:rsidR="00AE0B61" w:rsidRPr="00420655" w:rsidRDefault="00AE0B61" w:rsidP="00420655">
            <w:pPr>
              <w:pStyle w:val="xmsolistparagraph"/>
              <w:spacing w:after="0" w:line="240" w:lineRule="auto"/>
              <w:ind w:left="0"/>
              <w:jc w:val="both"/>
              <w:rPr>
                <w:rFonts w:ascii="Arial" w:eastAsia="Times New Roman" w:hAnsi="Arial" w:cs="Arial"/>
                <w:sz w:val="20"/>
                <w:szCs w:val="20"/>
              </w:rPr>
            </w:pPr>
            <w:r w:rsidRPr="00420655">
              <w:rPr>
                <w:rFonts w:ascii="Arial" w:eastAsia="Times New Roman" w:hAnsi="Arial" w:cs="Arial"/>
                <w:sz w:val="20"/>
                <w:szCs w:val="20"/>
              </w:rPr>
              <w:t>Točke po kriteriju »</w:t>
            </w:r>
            <w:r w:rsidR="00A20E84">
              <w:rPr>
                <w:rFonts w:ascii="Arial" w:eastAsia="Times New Roman" w:hAnsi="Arial" w:cs="Arial"/>
                <w:sz w:val="20"/>
                <w:szCs w:val="20"/>
              </w:rPr>
              <w:t>Rešitev omogoča CTI znotraj platforme</w:t>
            </w:r>
            <w:r w:rsidRPr="00420655">
              <w:rPr>
                <w:rFonts w:ascii="Arial" w:eastAsia="Times New Roman" w:hAnsi="Arial" w:cs="Arial"/>
                <w:sz w:val="20"/>
                <w:szCs w:val="20"/>
              </w:rPr>
              <w:t>«</w:t>
            </w:r>
          </w:p>
          <w:p w14:paraId="02E4F6B2" w14:textId="77777777" w:rsidR="00AE0B61" w:rsidRPr="00420655" w:rsidRDefault="00AE0B61" w:rsidP="00420655">
            <w:pPr>
              <w:pStyle w:val="xmsolistparagraph"/>
              <w:spacing w:after="0" w:line="240" w:lineRule="auto"/>
              <w:ind w:left="567"/>
              <w:jc w:val="both"/>
              <w:rPr>
                <w:rFonts w:ascii="Arial" w:eastAsia="Times New Roman" w:hAnsi="Arial" w:cs="Arial"/>
                <w:sz w:val="20"/>
                <w:szCs w:val="20"/>
              </w:rPr>
            </w:pPr>
          </w:p>
          <w:p w14:paraId="7EC7A6FB" w14:textId="342B0E54" w:rsidR="00080C83" w:rsidRPr="00420655" w:rsidRDefault="00AE0B61" w:rsidP="00420655">
            <w:pPr>
              <w:pStyle w:val="xmsolistparagraph"/>
              <w:spacing w:after="0" w:line="240" w:lineRule="auto"/>
              <w:ind w:left="0"/>
              <w:jc w:val="both"/>
              <w:rPr>
                <w:rFonts w:ascii="Arial" w:eastAsia="Times New Roman" w:hAnsi="Arial" w:cs="Arial"/>
                <w:sz w:val="20"/>
                <w:szCs w:val="20"/>
              </w:rPr>
            </w:pPr>
            <w:r w:rsidRPr="00420655">
              <w:rPr>
                <w:rFonts w:ascii="Arial" w:eastAsia="Times New Roman" w:hAnsi="Arial" w:cs="Arial"/>
                <w:sz w:val="20"/>
                <w:szCs w:val="20"/>
              </w:rPr>
              <w:t>Ponudnik</w:t>
            </w:r>
            <w:r w:rsidR="00251300" w:rsidRPr="00420655">
              <w:rPr>
                <w:rFonts w:ascii="Arial" w:eastAsia="Times New Roman" w:hAnsi="Arial" w:cs="Arial"/>
                <w:sz w:val="20"/>
                <w:szCs w:val="20"/>
              </w:rPr>
              <w:t xml:space="preserve"> lahko za Mer 1 prejme</w:t>
            </w:r>
            <w:r w:rsidRPr="00420655">
              <w:rPr>
                <w:rFonts w:ascii="Arial" w:eastAsia="Times New Roman" w:hAnsi="Arial" w:cs="Arial"/>
                <w:sz w:val="20"/>
                <w:szCs w:val="20"/>
              </w:rPr>
              <w:t xml:space="preserve"> </w:t>
            </w:r>
            <w:r w:rsidR="00FD7BBA" w:rsidRPr="00420655">
              <w:rPr>
                <w:rFonts w:ascii="Arial" w:eastAsia="Times New Roman" w:hAnsi="Arial" w:cs="Arial"/>
                <w:sz w:val="20"/>
                <w:szCs w:val="20"/>
              </w:rPr>
              <w:t>20</w:t>
            </w:r>
            <w:r w:rsidR="00251300" w:rsidRPr="00420655">
              <w:rPr>
                <w:rFonts w:ascii="Arial" w:eastAsia="Times New Roman" w:hAnsi="Arial" w:cs="Arial"/>
                <w:sz w:val="20"/>
                <w:szCs w:val="20"/>
              </w:rPr>
              <w:t xml:space="preserve"> </w:t>
            </w:r>
            <w:r w:rsidRPr="00420655">
              <w:rPr>
                <w:rFonts w:ascii="Arial" w:eastAsia="Times New Roman" w:hAnsi="Arial" w:cs="Arial"/>
                <w:sz w:val="20"/>
                <w:szCs w:val="20"/>
              </w:rPr>
              <w:t xml:space="preserve">točk, </w:t>
            </w:r>
            <w:r w:rsidRPr="003A528B">
              <w:rPr>
                <w:rFonts w:ascii="Arial" w:eastAsia="Times New Roman" w:hAnsi="Arial" w:cs="Arial"/>
                <w:sz w:val="20"/>
                <w:szCs w:val="20"/>
              </w:rPr>
              <w:t xml:space="preserve">če </w:t>
            </w:r>
            <w:r w:rsidR="00A20E84" w:rsidRPr="003A528B">
              <w:rPr>
                <w:rFonts w:ascii="Arial" w:eastAsia="Times New Roman" w:hAnsi="Arial" w:cs="Arial"/>
                <w:sz w:val="20"/>
                <w:szCs w:val="20"/>
              </w:rPr>
              <w:t>ponuj</w:t>
            </w:r>
            <w:r w:rsidR="00A20E84">
              <w:rPr>
                <w:rFonts w:ascii="Arial" w:eastAsia="Times New Roman" w:hAnsi="Arial" w:cs="Arial"/>
                <w:sz w:val="20"/>
                <w:szCs w:val="20"/>
              </w:rPr>
              <w:t>a</w:t>
            </w:r>
            <w:r w:rsidR="00A20E84" w:rsidRPr="003A528B">
              <w:rPr>
                <w:rFonts w:ascii="Arial" w:eastAsia="Times New Roman" w:hAnsi="Arial" w:cs="Arial"/>
                <w:sz w:val="20"/>
                <w:szCs w:val="20"/>
              </w:rPr>
              <w:t xml:space="preserve"> </w:t>
            </w:r>
            <w:r w:rsidR="006C7105" w:rsidRPr="003A528B">
              <w:rPr>
                <w:rFonts w:ascii="Arial" w:eastAsia="Times New Roman" w:hAnsi="Arial" w:cs="Arial"/>
                <w:sz w:val="20"/>
                <w:szCs w:val="20"/>
              </w:rPr>
              <w:t>rešitev</w:t>
            </w:r>
            <w:r w:rsidR="00153962">
              <w:rPr>
                <w:rFonts w:ascii="Arial" w:eastAsia="Times New Roman" w:hAnsi="Arial" w:cs="Arial"/>
                <w:sz w:val="20"/>
                <w:szCs w:val="20"/>
              </w:rPr>
              <w:t xml:space="preserve">, </w:t>
            </w:r>
            <w:r w:rsidR="00A20E84">
              <w:rPr>
                <w:rFonts w:ascii="Arial" w:eastAsia="Times New Roman" w:hAnsi="Arial" w:cs="Arial"/>
                <w:sz w:val="20"/>
                <w:szCs w:val="20"/>
              </w:rPr>
              <w:t>ki</w:t>
            </w:r>
            <w:r w:rsidR="00153962">
              <w:rPr>
                <w:rFonts w:ascii="Arial" w:eastAsia="Times New Roman" w:hAnsi="Arial" w:cs="Arial"/>
                <w:sz w:val="20"/>
                <w:szCs w:val="20"/>
              </w:rPr>
              <w:t xml:space="preserve"> </w:t>
            </w:r>
            <w:r w:rsidR="00A20E84">
              <w:rPr>
                <w:rFonts w:ascii="Arial" w:eastAsia="Times New Roman" w:hAnsi="Arial" w:cs="Arial"/>
                <w:sz w:val="20"/>
                <w:szCs w:val="20"/>
              </w:rPr>
              <w:t xml:space="preserve"> </w:t>
            </w:r>
            <w:r w:rsidR="00903D6C">
              <w:rPr>
                <w:rFonts w:ascii="Arial" w:eastAsia="Times New Roman" w:hAnsi="Arial" w:cs="Arial"/>
                <w:sz w:val="20"/>
                <w:szCs w:val="20"/>
              </w:rPr>
              <w:t xml:space="preserve">vsebuje </w:t>
            </w:r>
            <w:r w:rsidR="00153962">
              <w:rPr>
                <w:rFonts w:ascii="Arial" w:eastAsia="Times New Roman" w:hAnsi="Arial" w:cs="Arial"/>
                <w:sz w:val="20"/>
                <w:szCs w:val="20"/>
              </w:rPr>
              <w:t xml:space="preserve"> </w:t>
            </w:r>
            <w:r w:rsidR="00251300" w:rsidRPr="003A528B">
              <w:rPr>
                <w:rFonts w:ascii="Arial" w:eastAsia="Times New Roman" w:hAnsi="Arial" w:cs="Arial"/>
                <w:sz w:val="20"/>
                <w:szCs w:val="20"/>
              </w:rPr>
              <w:t xml:space="preserve"> </w:t>
            </w:r>
            <w:r w:rsidR="00420655" w:rsidRPr="003A528B">
              <w:rPr>
                <w:rFonts w:ascii="Arial" w:eastAsia="Times New Roman" w:hAnsi="Arial" w:cs="Arial"/>
                <w:sz w:val="20"/>
                <w:szCs w:val="20"/>
              </w:rPr>
              <w:t>funkcionalnosti CTI</w:t>
            </w:r>
            <w:r w:rsidR="00A20E84">
              <w:rPr>
                <w:rFonts w:ascii="Arial" w:eastAsia="Times New Roman" w:hAnsi="Arial" w:cs="Arial"/>
                <w:sz w:val="20"/>
                <w:szCs w:val="20"/>
              </w:rPr>
              <w:t xml:space="preserve">, navedene v Tehničnih specifikacijah v </w:t>
            </w:r>
            <w:r w:rsidR="00153962">
              <w:rPr>
                <w:rFonts w:ascii="Arial" w:eastAsia="Times New Roman" w:hAnsi="Arial" w:cs="Arial"/>
                <w:sz w:val="20"/>
                <w:szCs w:val="20"/>
              </w:rPr>
              <w:t>točk</w:t>
            </w:r>
            <w:r w:rsidR="00A20E84">
              <w:rPr>
                <w:rFonts w:ascii="Arial" w:eastAsia="Times New Roman" w:hAnsi="Arial" w:cs="Arial"/>
                <w:sz w:val="20"/>
                <w:szCs w:val="20"/>
              </w:rPr>
              <w:t>i</w:t>
            </w:r>
            <w:r w:rsidR="00153962">
              <w:rPr>
                <w:rFonts w:ascii="Arial" w:eastAsia="Times New Roman" w:hAnsi="Arial" w:cs="Arial"/>
                <w:sz w:val="20"/>
                <w:szCs w:val="20"/>
              </w:rPr>
              <w:t xml:space="preserve"> 11 </w:t>
            </w:r>
            <w:r w:rsidR="00A20E84">
              <w:rPr>
                <w:rFonts w:ascii="Arial" w:eastAsia="Times New Roman" w:hAnsi="Arial" w:cs="Arial"/>
                <w:sz w:val="20"/>
                <w:szCs w:val="20"/>
              </w:rPr>
              <w:t>poglavja »Rešitev mora izpolnjevati naslednje zahteve«</w:t>
            </w:r>
            <w:r w:rsidR="00153962">
              <w:rPr>
                <w:rFonts w:ascii="Arial" w:eastAsia="Times New Roman" w:hAnsi="Arial" w:cs="Arial"/>
                <w:sz w:val="20"/>
                <w:szCs w:val="20"/>
              </w:rPr>
              <w:t xml:space="preserve">, </w:t>
            </w:r>
            <w:r w:rsidR="00420655" w:rsidRPr="003A528B">
              <w:rPr>
                <w:rFonts w:ascii="Arial" w:eastAsia="Times New Roman" w:hAnsi="Arial" w:cs="Arial"/>
                <w:sz w:val="20"/>
                <w:szCs w:val="20"/>
              </w:rPr>
              <w:t>znotraj platforme</w:t>
            </w:r>
            <w:r w:rsidR="00153962">
              <w:rPr>
                <w:rFonts w:ascii="Arial" w:eastAsia="Times New Roman" w:hAnsi="Arial" w:cs="Arial"/>
                <w:sz w:val="20"/>
                <w:szCs w:val="20"/>
              </w:rPr>
              <w:t>.</w:t>
            </w:r>
          </w:p>
          <w:p w14:paraId="04CD27B0" w14:textId="1BA7A43C" w:rsidR="006C7105" w:rsidRPr="00420655" w:rsidRDefault="00251300" w:rsidP="00420655">
            <w:pPr>
              <w:pStyle w:val="xmsolistparagraph"/>
              <w:spacing w:after="0" w:line="240" w:lineRule="auto"/>
              <w:ind w:left="567"/>
              <w:jc w:val="both"/>
              <w:rPr>
                <w:rFonts w:ascii="Arial" w:eastAsia="Times New Roman" w:hAnsi="Arial" w:cs="Arial"/>
                <w:sz w:val="20"/>
                <w:szCs w:val="20"/>
              </w:rPr>
            </w:pPr>
            <w:r w:rsidRPr="00420655">
              <w:rPr>
                <w:rFonts w:ascii="Arial" w:eastAsia="Times New Roman" w:hAnsi="Arial" w:cs="Arial"/>
                <w:sz w:val="20"/>
                <w:szCs w:val="20"/>
              </w:rPr>
              <w:tab/>
            </w:r>
          </w:p>
          <w:p w14:paraId="70FBE52D" w14:textId="77777777" w:rsidR="004476BA" w:rsidRDefault="006C7105" w:rsidP="00420655">
            <w:pPr>
              <w:pStyle w:val="xmsolistparagraph"/>
              <w:spacing w:after="0" w:line="240" w:lineRule="auto"/>
              <w:ind w:left="0"/>
              <w:jc w:val="both"/>
              <w:rPr>
                <w:rFonts w:ascii="Arial" w:eastAsia="Times New Roman" w:hAnsi="Arial" w:cs="Arial"/>
                <w:sz w:val="20"/>
                <w:szCs w:val="20"/>
              </w:rPr>
            </w:pPr>
            <w:r w:rsidRPr="00420655">
              <w:rPr>
                <w:rFonts w:ascii="Arial" w:eastAsia="Times New Roman" w:hAnsi="Arial" w:cs="Arial"/>
                <w:sz w:val="20"/>
                <w:szCs w:val="20"/>
              </w:rPr>
              <w:t>DOKAZIL</w:t>
            </w:r>
            <w:r w:rsidR="00420655">
              <w:rPr>
                <w:rFonts w:ascii="Arial" w:eastAsia="Times New Roman" w:hAnsi="Arial" w:cs="Arial"/>
                <w:sz w:val="20"/>
                <w:szCs w:val="20"/>
              </w:rPr>
              <w:t>A</w:t>
            </w:r>
            <w:r w:rsidRPr="00420655">
              <w:rPr>
                <w:rFonts w:ascii="Arial" w:eastAsia="Times New Roman" w:hAnsi="Arial" w:cs="Arial"/>
                <w:sz w:val="20"/>
                <w:szCs w:val="20"/>
              </w:rPr>
              <w:t>:</w:t>
            </w:r>
            <w:r w:rsidR="003A528B">
              <w:rPr>
                <w:rFonts w:ascii="Arial" w:eastAsia="Times New Roman" w:hAnsi="Arial" w:cs="Arial"/>
                <w:sz w:val="20"/>
                <w:szCs w:val="20"/>
              </w:rPr>
              <w:t xml:space="preserve"> izpolnjen obrazec </w:t>
            </w:r>
            <w:r w:rsidR="00136A56" w:rsidRPr="004476BA">
              <w:rPr>
                <w:rFonts w:ascii="Arial" w:eastAsia="Times New Roman" w:hAnsi="Arial" w:cs="Arial"/>
                <w:i/>
                <w:iCs/>
                <w:sz w:val="20"/>
                <w:szCs w:val="20"/>
              </w:rPr>
              <w:t>Konfiguracija</w:t>
            </w:r>
            <w:r w:rsidR="00EF398B" w:rsidRPr="004476BA">
              <w:rPr>
                <w:rFonts w:ascii="Arial" w:eastAsia="Times New Roman" w:hAnsi="Arial" w:cs="Arial"/>
                <w:i/>
                <w:iCs/>
                <w:sz w:val="20"/>
                <w:szCs w:val="20"/>
              </w:rPr>
              <w:t xml:space="preserve"> rešitve</w:t>
            </w:r>
            <w:r w:rsidR="004476BA">
              <w:rPr>
                <w:rFonts w:ascii="Arial" w:eastAsia="Times New Roman" w:hAnsi="Arial" w:cs="Arial"/>
                <w:sz w:val="20"/>
                <w:szCs w:val="20"/>
              </w:rPr>
              <w:t xml:space="preserve"> v delu »Zahteve za Mer1«</w:t>
            </w:r>
            <w:r w:rsidR="00136A56">
              <w:rPr>
                <w:rFonts w:ascii="Arial" w:eastAsia="Times New Roman" w:hAnsi="Arial" w:cs="Arial"/>
                <w:sz w:val="20"/>
                <w:szCs w:val="20"/>
              </w:rPr>
              <w:t xml:space="preserve"> </w:t>
            </w:r>
          </w:p>
          <w:p w14:paraId="688D83A4" w14:textId="77777777" w:rsidR="004476BA" w:rsidRDefault="00136A56" w:rsidP="00420655">
            <w:pPr>
              <w:pStyle w:val="xmsolistparagraph"/>
              <w:spacing w:after="0" w:line="240" w:lineRule="auto"/>
              <w:ind w:left="0"/>
              <w:jc w:val="both"/>
              <w:rPr>
                <w:rFonts w:ascii="Arial" w:eastAsia="Times New Roman" w:hAnsi="Arial" w:cs="Arial"/>
                <w:sz w:val="20"/>
                <w:szCs w:val="20"/>
              </w:rPr>
            </w:pPr>
            <w:r>
              <w:rPr>
                <w:rFonts w:ascii="Arial" w:eastAsia="Times New Roman" w:hAnsi="Arial" w:cs="Arial"/>
                <w:sz w:val="20"/>
                <w:szCs w:val="20"/>
              </w:rPr>
              <w:t xml:space="preserve">in </w:t>
            </w:r>
          </w:p>
          <w:p w14:paraId="08EDCFF6" w14:textId="45B48290" w:rsidR="00FC2CF5" w:rsidRDefault="00420655" w:rsidP="00420655">
            <w:pPr>
              <w:pStyle w:val="xmsolistparagraph"/>
              <w:spacing w:after="0" w:line="240" w:lineRule="auto"/>
              <w:ind w:left="0"/>
              <w:jc w:val="both"/>
              <w:rPr>
                <w:rFonts w:ascii="Arial" w:eastAsia="Times New Roman" w:hAnsi="Arial" w:cs="Arial"/>
                <w:sz w:val="20"/>
                <w:szCs w:val="20"/>
              </w:rPr>
            </w:pPr>
            <w:r w:rsidRPr="003A528B">
              <w:rPr>
                <w:rFonts w:ascii="Arial" w:eastAsia="Times New Roman" w:hAnsi="Arial" w:cs="Arial"/>
                <w:sz w:val="20"/>
                <w:szCs w:val="20"/>
              </w:rPr>
              <w:t>tehničn</w:t>
            </w:r>
            <w:r w:rsidR="00E22949" w:rsidRPr="003A528B">
              <w:rPr>
                <w:rFonts w:ascii="Arial" w:eastAsia="Times New Roman" w:hAnsi="Arial" w:cs="Arial"/>
                <w:sz w:val="20"/>
                <w:szCs w:val="20"/>
              </w:rPr>
              <w:t>a</w:t>
            </w:r>
            <w:r w:rsidRPr="003A528B">
              <w:rPr>
                <w:rFonts w:ascii="Arial" w:eastAsia="Times New Roman" w:hAnsi="Arial" w:cs="Arial"/>
                <w:sz w:val="20"/>
                <w:szCs w:val="20"/>
              </w:rPr>
              <w:t xml:space="preserve"> dokumentacij</w:t>
            </w:r>
            <w:r w:rsidR="00575547" w:rsidRPr="003A528B">
              <w:rPr>
                <w:rFonts w:ascii="Arial" w:eastAsia="Times New Roman" w:hAnsi="Arial" w:cs="Arial"/>
                <w:sz w:val="20"/>
                <w:szCs w:val="20"/>
              </w:rPr>
              <w:t>a</w:t>
            </w:r>
            <w:r w:rsidR="00CA5736">
              <w:rPr>
                <w:rFonts w:ascii="Arial" w:eastAsia="Times New Roman" w:hAnsi="Arial" w:cs="Arial"/>
                <w:sz w:val="20"/>
                <w:szCs w:val="20"/>
              </w:rPr>
              <w:t xml:space="preserve"> (poglavje in stran)</w:t>
            </w:r>
            <w:r w:rsidR="00E22949" w:rsidRPr="003A528B">
              <w:rPr>
                <w:rFonts w:ascii="Arial" w:eastAsia="Times New Roman" w:hAnsi="Arial" w:cs="Arial"/>
                <w:sz w:val="20"/>
                <w:szCs w:val="20"/>
              </w:rPr>
              <w:t xml:space="preserve"> ponujene rešitve</w:t>
            </w:r>
            <w:r w:rsidR="00575547" w:rsidRPr="003A528B">
              <w:rPr>
                <w:rFonts w:ascii="Arial" w:eastAsia="Times New Roman" w:hAnsi="Arial" w:cs="Arial"/>
                <w:sz w:val="20"/>
                <w:szCs w:val="20"/>
              </w:rPr>
              <w:t>,</w:t>
            </w:r>
            <w:r w:rsidRPr="003A528B">
              <w:rPr>
                <w:rFonts w:ascii="Arial" w:eastAsia="Times New Roman" w:hAnsi="Arial" w:cs="Arial"/>
                <w:sz w:val="20"/>
                <w:szCs w:val="20"/>
              </w:rPr>
              <w:t xml:space="preserve"> iz kater</w:t>
            </w:r>
            <w:r w:rsidR="004476BA">
              <w:rPr>
                <w:rFonts w:ascii="Arial" w:eastAsia="Times New Roman" w:hAnsi="Arial" w:cs="Arial"/>
                <w:sz w:val="20"/>
                <w:szCs w:val="20"/>
              </w:rPr>
              <w:t>e</w:t>
            </w:r>
            <w:r w:rsidRPr="003A528B">
              <w:rPr>
                <w:rFonts w:ascii="Arial" w:eastAsia="Times New Roman" w:hAnsi="Arial" w:cs="Arial"/>
                <w:sz w:val="20"/>
                <w:szCs w:val="20"/>
              </w:rPr>
              <w:t xml:space="preserve"> je razvidno, da ponujena rešitev omogoča CTI znotraj platforme.</w:t>
            </w:r>
            <w:r>
              <w:rPr>
                <w:rFonts w:ascii="Arial" w:eastAsia="Times New Roman" w:hAnsi="Arial" w:cs="Arial"/>
                <w:sz w:val="20"/>
                <w:szCs w:val="20"/>
              </w:rPr>
              <w:t xml:space="preserve"> </w:t>
            </w:r>
          </w:p>
          <w:p w14:paraId="5FE68079" w14:textId="77777777" w:rsidR="00FC2CF5" w:rsidRDefault="00FC2CF5" w:rsidP="00420655">
            <w:pPr>
              <w:pStyle w:val="xmsolistparagraph"/>
              <w:spacing w:after="0" w:line="240" w:lineRule="auto"/>
              <w:ind w:left="0"/>
              <w:jc w:val="both"/>
              <w:rPr>
                <w:rFonts w:ascii="Arial" w:eastAsia="Times New Roman" w:hAnsi="Arial" w:cs="Arial"/>
                <w:sz w:val="20"/>
                <w:szCs w:val="20"/>
              </w:rPr>
            </w:pPr>
          </w:p>
          <w:p w14:paraId="3CA2BC01" w14:textId="4D66EB70" w:rsidR="00ED2FB2" w:rsidRDefault="00BC2314" w:rsidP="00420655">
            <w:pPr>
              <w:pStyle w:val="xmsolistparagraph"/>
              <w:spacing w:after="0" w:line="240" w:lineRule="auto"/>
              <w:ind w:left="0"/>
              <w:jc w:val="both"/>
              <w:rPr>
                <w:rFonts w:ascii="Arial" w:eastAsia="Times New Roman" w:hAnsi="Arial" w:cs="Arial"/>
                <w:sz w:val="20"/>
                <w:szCs w:val="20"/>
              </w:rPr>
            </w:pPr>
            <w:r>
              <w:rPr>
                <w:rFonts w:ascii="Arial" w:eastAsia="Times New Roman" w:hAnsi="Arial" w:cs="Arial"/>
                <w:sz w:val="20"/>
                <w:szCs w:val="20"/>
              </w:rPr>
              <w:t>i</w:t>
            </w:r>
            <w:r w:rsidR="00ED2FB2">
              <w:rPr>
                <w:rFonts w:ascii="Arial" w:eastAsia="Times New Roman" w:hAnsi="Arial" w:cs="Arial"/>
                <w:sz w:val="20"/>
                <w:szCs w:val="20"/>
              </w:rPr>
              <w:t xml:space="preserve">n </w:t>
            </w:r>
          </w:p>
          <w:p w14:paraId="39D4AC5A" w14:textId="77777777" w:rsidR="00ED2FB2" w:rsidRDefault="00ED2FB2" w:rsidP="00420655">
            <w:pPr>
              <w:pStyle w:val="xmsolistparagraph"/>
              <w:spacing w:after="0" w:line="240" w:lineRule="auto"/>
              <w:ind w:left="0"/>
              <w:jc w:val="both"/>
              <w:rPr>
                <w:rFonts w:ascii="Arial" w:eastAsia="Times New Roman" w:hAnsi="Arial" w:cs="Arial"/>
                <w:sz w:val="20"/>
                <w:szCs w:val="20"/>
              </w:rPr>
            </w:pPr>
          </w:p>
          <w:p w14:paraId="55121EE5" w14:textId="705FEEDC" w:rsidR="004476BA" w:rsidRDefault="00ED2FB2" w:rsidP="00420655">
            <w:pPr>
              <w:pStyle w:val="xmsolistparagraph"/>
              <w:spacing w:after="0" w:line="240" w:lineRule="auto"/>
              <w:ind w:left="0"/>
              <w:jc w:val="both"/>
              <w:rPr>
                <w:rFonts w:ascii="Arial" w:eastAsia="Times New Roman" w:hAnsi="Arial" w:cs="Arial"/>
                <w:sz w:val="20"/>
                <w:szCs w:val="20"/>
              </w:rPr>
            </w:pPr>
            <w:r>
              <w:rPr>
                <w:rFonts w:ascii="Arial" w:eastAsia="Times New Roman" w:hAnsi="Arial" w:cs="Arial"/>
                <w:sz w:val="20"/>
                <w:szCs w:val="20"/>
              </w:rPr>
              <w:t>na poziv naročnika, po roku za odpiranje ponudb, p</w:t>
            </w:r>
            <w:r w:rsidR="00575547">
              <w:rPr>
                <w:rFonts w:ascii="Arial" w:eastAsia="Times New Roman" w:hAnsi="Arial" w:cs="Arial"/>
                <w:sz w:val="20"/>
                <w:szCs w:val="20"/>
              </w:rPr>
              <w:t>rikaz</w:t>
            </w:r>
            <w:r w:rsidR="00FC2CF5" w:rsidRPr="008921D1">
              <w:rPr>
                <w:rFonts w:ascii="Arial" w:eastAsia="Times New Roman" w:hAnsi="Arial" w:cs="Arial"/>
                <w:sz w:val="20"/>
                <w:szCs w:val="20"/>
              </w:rPr>
              <w:t xml:space="preserve">, kako ponujena </w:t>
            </w:r>
            <w:r w:rsidR="00FC2CF5" w:rsidRPr="004476BA">
              <w:rPr>
                <w:rFonts w:ascii="Arial" w:eastAsia="Times New Roman" w:hAnsi="Arial" w:cs="Arial"/>
                <w:sz w:val="20"/>
                <w:szCs w:val="20"/>
              </w:rPr>
              <w:t>rešit</w:t>
            </w:r>
            <w:r w:rsidR="00A20E84">
              <w:rPr>
                <w:rFonts w:ascii="Arial" w:eastAsia="Times New Roman" w:hAnsi="Arial" w:cs="Arial"/>
                <w:sz w:val="20"/>
                <w:szCs w:val="20"/>
              </w:rPr>
              <w:t xml:space="preserve">ev </w:t>
            </w:r>
            <w:r w:rsidR="00FC2CF5" w:rsidRPr="004476BA">
              <w:rPr>
                <w:rFonts w:ascii="Arial" w:eastAsia="Times New Roman" w:hAnsi="Arial" w:cs="Arial"/>
                <w:sz w:val="20"/>
                <w:szCs w:val="20"/>
              </w:rPr>
              <w:t xml:space="preserve">omogoča vse </w:t>
            </w:r>
            <w:r w:rsidR="00A20E84">
              <w:rPr>
                <w:rFonts w:ascii="Arial" w:eastAsia="Times New Roman" w:hAnsi="Arial" w:cs="Arial"/>
                <w:sz w:val="20"/>
                <w:szCs w:val="20"/>
              </w:rPr>
              <w:t>v Tehničnih specifikacija</w:t>
            </w:r>
            <w:r>
              <w:rPr>
                <w:rFonts w:ascii="Arial" w:eastAsia="Times New Roman" w:hAnsi="Arial" w:cs="Arial"/>
                <w:sz w:val="20"/>
                <w:szCs w:val="20"/>
              </w:rPr>
              <w:t>h</w:t>
            </w:r>
            <w:r w:rsidR="00A20E84">
              <w:rPr>
                <w:rFonts w:ascii="Arial" w:eastAsia="Times New Roman" w:hAnsi="Arial" w:cs="Arial"/>
                <w:sz w:val="20"/>
                <w:szCs w:val="20"/>
              </w:rPr>
              <w:t xml:space="preserve"> </w:t>
            </w:r>
            <w:r w:rsidR="00FC2CF5" w:rsidRPr="004476BA">
              <w:rPr>
                <w:rFonts w:ascii="Arial" w:eastAsia="Times New Roman" w:hAnsi="Arial" w:cs="Arial"/>
                <w:sz w:val="20"/>
                <w:szCs w:val="20"/>
              </w:rPr>
              <w:t>navedene funkcionalnosti</w:t>
            </w:r>
            <w:r w:rsidR="00A20E84">
              <w:rPr>
                <w:rFonts w:ascii="Arial" w:eastAsia="Times New Roman" w:hAnsi="Arial" w:cs="Arial"/>
                <w:sz w:val="20"/>
                <w:szCs w:val="20"/>
              </w:rPr>
              <w:t xml:space="preserve"> CTI</w:t>
            </w:r>
            <w:r w:rsidR="00FC2CF5" w:rsidRPr="004476BA">
              <w:rPr>
                <w:rFonts w:ascii="Arial" w:eastAsia="Times New Roman" w:hAnsi="Arial" w:cs="Arial"/>
                <w:sz w:val="20"/>
                <w:szCs w:val="20"/>
              </w:rPr>
              <w:t xml:space="preserve"> znotraj platforme. Ponujeno rešitev bo ponudnik predstavil individualno v naročnikovih prostorih predvidoma </w:t>
            </w:r>
            <w:r w:rsidR="000C096B" w:rsidRPr="004476BA">
              <w:rPr>
                <w:rFonts w:ascii="Arial" w:eastAsia="Times New Roman" w:hAnsi="Arial" w:cs="Arial"/>
                <w:sz w:val="20"/>
                <w:szCs w:val="20"/>
              </w:rPr>
              <w:t xml:space="preserve">10 </w:t>
            </w:r>
            <w:r w:rsidR="00FC2CF5" w:rsidRPr="004476BA">
              <w:rPr>
                <w:rFonts w:ascii="Arial" w:eastAsia="Times New Roman" w:hAnsi="Arial" w:cs="Arial"/>
                <w:sz w:val="20"/>
                <w:szCs w:val="20"/>
              </w:rPr>
              <w:t>dni po odpiranju ponudb. O točnem datumu in uri predstavitve bo naročnik ponudnik</w:t>
            </w:r>
            <w:r>
              <w:rPr>
                <w:rFonts w:ascii="Arial" w:eastAsia="Times New Roman" w:hAnsi="Arial" w:cs="Arial"/>
                <w:sz w:val="20"/>
                <w:szCs w:val="20"/>
              </w:rPr>
              <w:t>a</w:t>
            </w:r>
            <w:r w:rsidR="00FC2CF5" w:rsidRPr="004476BA">
              <w:rPr>
                <w:rFonts w:ascii="Arial" w:eastAsia="Times New Roman" w:hAnsi="Arial" w:cs="Arial"/>
                <w:sz w:val="20"/>
                <w:szCs w:val="20"/>
              </w:rPr>
              <w:t xml:space="preserve"> obvestil preko sistema e-JN. </w:t>
            </w:r>
            <w:r w:rsidR="008937C5" w:rsidRPr="004476BA">
              <w:rPr>
                <w:rFonts w:ascii="Arial" w:eastAsia="Times New Roman" w:hAnsi="Arial" w:cs="Arial"/>
                <w:sz w:val="20"/>
                <w:szCs w:val="20"/>
              </w:rPr>
              <w:t>V kolikor se vabljeni ponudnik ne odzove povabilu oziroma ne izvede predstavitve</w:t>
            </w:r>
            <w:r w:rsidR="00136A56" w:rsidRPr="004476BA">
              <w:rPr>
                <w:rFonts w:ascii="Arial" w:eastAsia="Times New Roman" w:hAnsi="Arial" w:cs="Arial"/>
                <w:sz w:val="20"/>
                <w:szCs w:val="20"/>
              </w:rPr>
              <w:t xml:space="preserve"> ali na predstavitvi ne prikaže, kako ponujena rešitev omogoča </w:t>
            </w:r>
            <w:r w:rsidR="0030673D">
              <w:rPr>
                <w:rFonts w:ascii="Arial" w:eastAsia="Times New Roman" w:hAnsi="Arial" w:cs="Arial"/>
                <w:sz w:val="20"/>
                <w:szCs w:val="20"/>
              </w:rPr>
              <w:t>C</w:t>
            </w:r>
            <w:r w:rsidR="008B2345">
              <w:rPr>
                <w:rFonts w:ascii="Arial" w:eastAsia="Times New Roman" w:hAnsi="Arial" w:cs="Arial"/>
                <w:sz w:val="20"/>
                <w:szCs w:val="20"/>
              </w:rPr>
              <w:t>T</w:t>
            </w:r>
            <w:r w:rsidR="0030673D">
              <w:rPr>
                <w:rFonts w:ascii="Arial" w:eastAsia="Times New Roman" w:hAnsi="Arial" w:cs="Arial"/>
                <w:sz w:val="20"/>
                <w:szCs w:val="20"/>
              </w:rPr>
              <w:t>I znotraj platforme</w:t>
            </w:r>
            <w:r w:rsidR="008937C5" w:rsidRPr="004476BA">
              <w:rPr>
                <w:rFonts w:ascii="Arial" w:eastAsia="Times New Roman" w:hAnsi="Arial" w:cs="Arial"/>
                <w:sz w:val="20"/>
                <w:szCs w:val="20"/>
              </w:rPr>
              <w:t xml:space="preserve">, </w:t>
            </w:r>
            <w:r w:rsidR="008921D1" w:rsidRPr="004476BA">
              <w:rPr>
                <w:rFonts w:ascii="Arial" w:eastAsia="Times New Roman" w:hAnsi="Arial" w:cs="Arial"/>
                <w:sz w:val="20"/>
                <w:szCs w:val="20"/>
              </w:rPr>
              <w:t xml:space="preserve">se ponudniku točke iz naslova Mer 1 ne dodelijo. </w:t>
            </w:r>
          </w:p>
          <w:p w14:paraId="08E3D23A" w14:textId="77777777" w:rsidR="004476BA" w:rsidRDefault="004476BA" w:rsidP="00420655">
            <w:pPr>
              <w:pStyle w:val="xmsolistparagraph"/>
              <w:spacing w:after="0" w:line="240" w:lineRule="auto"/>
              <w:ind w:left="0"/>
              <w:jc w:val="both"/>
              <w:rPr>
                <w:rFonts w:ascii="Arial" w:eastAsia="Times New Roman" w:hAnsi="Arial" w:cs="Arial"/>
                <w:sz w:val="20"/>
                <w:szCs w:val="20"/>
              </w:rPr>
            </w:pPr>
          </w:p>
          <w:p w14:paraId="5D622374" w14:textId="333810A8" w:rsidR="00E278A2" w:rsidRPr="00420655" w:rsidRDefault="00136A56" w:rsidP="00420655">
            <w:pPr>
              <w:pStyle w:val="xmsolistparagraph"/>
              <w:spacing w:after="0" w:line="240" w:lineRule="auto"/>
              <w:ind w:left="0"/>
              <w:jc w:val="both"/>
              <w:rPr>
                <w:rFonts w:ascii="Arial" w:eastAsia="Times New Roman" w:hAnsi="Arial" w:cs="Arial"/>
                <w:sz w:val="20"/>
                <w:szCs w:val="20"/>
              </w:rPr>
            </w:pPr>
            <w:r w:rsidRPr="004476BA">
              <w:rPr>
                <w:rFonts w:ascii="Arial" w:eastAsia="Times New Roman" w:hAnsi="Arial" w:cs="Arial"/>
                <w:sz w:val="20"/>
                <w:szCs w:val="20"/>
              </w:rPr>
              <w:t>Predstavitev se snema. Posnetek</w:t>
            </w:r>
            <w:r>
              <w:rPr>
                <w:rFonts w:ascii="Arial" w:eastAsia="Times New Roman" w:hAnsi="Arial" w:cs="Arial"/>
                <w:sz w:val="20"/>
                <w:szCs w:val="20"/>
              </w:rPr>
              <w:t xml:space="preserve"> predstavitve je del dokumentacije naročnika v zvezi s postopkom javnega naročila.</w:t>
            </w:r>
          </w:p>
        </w:tc>
      </w:tr>
      <w:tr w:rsidR="008D6E8F" w:rsidRPr="00D339DC" w14:paraId="31D61E39" w14:textId="77777777" w:rsidTr="00AE0B61">
        <w:trPr>
          <w:trHeight w:val="962"/>
        </w:trPr>
        <w:tc>
          <w:tcPr>
            <w:tcW w:w="846" w:type="dxa"/>
          </w:tcPr>
          <w:p w14:paraId="0F8D999B" w14:textId="186016E4" w:rsidR="008D6E8F" w:rsidRDefault="008D6E8F" w:rsidP="00AE0B61">
            <w:pPr>
              <w:spacing w:line="240" w:lineRule="auto"/>
            </w:pPr>
            <w:r>
              <w:lastRenderedPageBreak/>
              <w:t xml:space="preserve">Mer </w:t>
            </w:r>
            <w:r w:rsidR="00643CAD">
              <w:t>2</w:t>
            </w:r>
          </w:p>
        </w:tc>
        <w:tc>
          <w:tcPr>
            <w:tcW w:w="8363" w:type="dxa"/>
          </w:tcPr>
          <w:p w14:paraId="25FA92AA" w14:textId="39D7D686" w:rsidR="008D6E8F" w:rsidRPr="00D167E7" w:rsidRDefault="00945DC5" w:rsidP="00D167E7">
            <w:pPr>
              <w:spacing w:line="240" w:lineRule="auto"/>
              <w:rPr>
                <w:rFonts w:cs="Arial"/>
                <w:color w:val="000000"/>
              </w:rPr>
            </w:pPr>
            <w:r w:rsidRPr="00D167E7">
              <w:rPr>
                <w:rFonts w:cs="Arial"/>
                <w:color w:val="000000"/>
              </w:rPr>
              <w:t>Točke po kriteriju »ISO«</w:t>
            </w:r>
          </w:p>
          <w:p w14:paraId="284DB031" w14:textId="77777777" w:rsidR="00945DC5" w:rsidRPr="00D167E7" w:rsidRDefault="00945DC5" w:rsidP="00D167E7">
            <w:pPr>
              <w:spacing w:line="240" w:lineRule="auto"/>
              <w:rPr>
                <w:rFonts w:cs="Arial"/>
                <w:color w:val="000000"/>
              </w:rPr>
            </w:pPr>
          </w:p>
          <w:p w14:paraId="415CC028" w14:textId="77777777" w:rsidR="00FC2CF5" w:rsidRPr="00D167E7" w:rsidRDefault="00FC2CF5" w:rsidP="00D167E7">
            <w:pPr>
              <w:spacing w:line="240" w:lineRule="auto"/>
              <w:rPr>
                <w:rFonts w:cs="Arial"/>
                <w:color w:val="000000"/>
              </w:rPr>
            </w:pPr>
            <w:r w:rsidRPr="00D167E7">
              <w:rPr>
                <w:rFonts w:cs="Arial"/>
                <w:color w:val="000000"/>
              </w:rPr>
              <w:t>Ponudnik lahko za Mer 2 prejme:</w:t>
            </w:r>
          </w:p>
          <w:p w14:paraId="32DF9251" w14:textId="2F77DD6C" w:rsidR="00FC2CF5" w:rsidRPr="00D167E7" w:rsidRDefault="00FC2CF5" w:rsidP="00D167E7">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D167E7">
              <w:rPr>
                <w:rFonts w:ascii="Arial" w:eastAsia="Times New Roman" w:hAnsi="Arial" w:cs="Arial"/>
                <w:sz w:val="20"/>
                <w:szCs w:val="20"/>
              </w:rPr>
              <w:t xml:space="preserve"> 2 točki, če ima vzpostavljen sistem </w:t>
            </w:r>
            <w:r w:rsidR="00D167E7" w:rsidRPr="00D167E7">
              <w:rPr>
                <w:rFonts w:ascii="Arial" w:eastAsia="Times New Roman" w:hAnsi="Arial" w:cs="Arial"/>
                <w:sz w:val="20"/>
                <w:szCs w:val="20"/>
              </w:rPr>
              <w:t>vodenja</w:t>
            </w:r>
            <w:r w:rsidRPr="00D167E7">
              <w:rPr>
                <w:rFonts w:ascii="Arial" w:eastAsia="Times New Roman" w:hAnsi="Arial" w:cs="Arial"/>
                <w:sz w:val="20"/>
                <w:szCs w:val="20"/>
              </w:rPr>
              <w:t xml:space="preserve"> kakovosti v skladu s standardom ISO 9001</w:t>
            </w:r>
            <w:r w:rsidR="00D167E7" w:rsidRPr="00D167E7">
              <w:rPr>
                <w:rFonts w:ascii="Arial" w:eastAsia="Times New Roman" w:hAnsi="Arial" w:cs="Arial"/>
                <w:sz w:val="20"/>
                <w:szCs w:val="20"/>
              </w:rPr>
              <w:t xml:space="preserve"> ali enakovredno</w:t>
            </w:r>
          </w:p>
          <w:p w14:paraId="622B6AF6" w14:textId="61FA79CF" w:rsidR="00C06097" w:rsidRPr="00D167E7" w:rsidRDefault="00FC2CF5" w:rsidP="00D167E7">
            <w:pPr>
              <w:pStyle w:val="xmsolistparagraph"/>
              <w:numPr>
                <w:ilvl w:val="0"/>
                <w:numId w:val="14"/>
              </w:numPr>
              <w:tabs>
                <w:tab w:val="clear" w:pos="720"/>
                <w:tab w:val="num" w:pos="567"/>
              </w:tabs>
              <w:spacing w:after="0" w:line="240" w:lineRule="auto"/>
              <w:ind w:left="567" w:hanging="141"/>
              <w:jc w:val="both"/>
              <w:rPr>
                <w:rFonts w:ascii="Arial" w:eastAsia="Times New Roman" w:hAnsi="Arial" w:cs="Arial"/>
                <w:sz w:val="20"/>
                <w:szCs w:val="20"/>
              </w:rPr>
            </w:pPr>
            <w:r w:rsidRPr="00D167E7">
              <w:rPr>
                <w:rFonts w:ascii="Arial" w:eastAsia="Times New Roman" w:hAnsi="Arial" w:cs="Arial"/>
                <w:sz w:val="20"/>
                <w:szCs w:val="20"/>
              </w:rPr>
              <w:t xml:space="preserve">2 točki, če ima </w:t>
            </w:r>
            <w:r w:rsidR="00945DC5" w:rsidRPr="00D167E7">
              <w:rPr>
                <w:rFonts w:ascii="Arial" w:eastAsia="Times New Roman" w:hAnsi="Arial" w:cs="Arial"/>
                <w:sz w:val="20"/>
                <w:szCs w:val="20"/>
              </w:rPr>
              <w:t xml:space="preserve">vzpostavljen </w:t>
            </w:r>
            <w:r w:rsidR="00D167E7" w:rsidRPr="00D167E7">
              <w:rPr>
                <w:rFonts w:ascii="Arial" w:eastAsia="Times New Roman" w:hAnsi="Arial" w:cs="Arial"/>
                <w:sz w:val="20"/>
                <w:szCs w:val="20"/>
              </w:rPr>
              <w:t xml:space="preserve">sistem za upravljanje informacijske varnosti v skladu s standardom ISO </w:t>
            </w:r>
            <w:r w:rsidR="00FD7BBA" w:rsidRPr="00D167E7">
              <w:rPr>
                <w:rFonts w:ascii="Arial" w:eastAsia="Times New Roman" w:hAnsi="Arial" w:cs="Arial"/>
                <w:sz w:val="20"/>
                <w:szCs w:val="20"/>
              </w:rPr>
              <w:t>27001</w:t>
            </w:r>
            <w:r w:rsidR="00D167E7" w:rsidRPr="00D167E7">
              <w:rPr>
                <w:rFonts w:ascii="Arial" w:eastAsia="Times New Roman" w:hAnsi="Arial" w:cs="Arial"/>
                <w:sz w:val="20"/>
                <w:szCs w:val="20"/>
              </w:rPr>
              <w:t xml:space="preserve"> ali enakovredno</w:t>
            </w:r>
          </w:p>
          <w:p w14:paraId="4098CA9B" w14:textId="6EE33DC8" w:rsidR="00945DC5" w:rsidRPr="00D167E7" w:rsidRDefault="00945DC5" w:rsidP="00D167E7">
            <w:pPr>
              <w:spacing w:line="240" w:lineRule="auto"/>
              <w:rPr>
                <w:rFonts w:cs="Arial"/>
                <w:color w:val="000000"/>
              </w:rPr>
            </w:pPr>
          </w:p>
          <w:p w14:paraId="1EC61A4B" w14:textId="393098F9" w:rsidR="00A04F23" w:rsidRPr="00D167E7" w:rsidRDefault="00D167E7" w:rsidP="00D167E7">
            <w:pPr>
              <w:spacing w:line="240" w:lineRule="auto"/>
              <w:rPr>
                <w:rFonts w:cs="Arial"/>
                <w:color w:val="000000"/>
              </w:rPr>
            </w:pPr>
            <w:r w:rsidRPr="00D167E7">
              <w:rPr>
                <w:rFonts w:cs="Arial"/>
                <w:color w:val="000000"/>
              </w:rPr>
              <w:t>Ponudnik lahko prejme največ 4 točke.</w:t>
            </w:r>
          </w:p>
          <w:p w14:paraId="426192EC" w14:textId="77777777" w:rsidR="008D6E8F" w:rsidRDefault="008D6E8F" w:rsidP="00D167E7">
            <w:pPr>
              <w:spacing w:line="240" w:lineRule="auto"/>
              <w:rPr>
                <w:rFonts w:cs="Arial"/>
                <w:color w:val="000000"/>
                <w:highlight w:val="yellow"/>
              </w:rPr>
            </w:pPr>
          </w:p>
          <w:p w14:paraId="464A7778" w14:textId="6EE2AE93" w:rsidR="008D6E8F" w:rsidRPr="008D6E8F" w:rsidRDefault="008D6E8F" w:rsidP="00D167E7">
            <w:pPr>
              <w:spacing w:line="240" w:lineRule="auto"/>
              <w:rPr>
                <w:rFonts w:cs="Arial"/>
                <w:color w:val="000000"/>
                <w:highlight w:val="yellow"/>
              </w:rPr>
            </w:pPr>
            <w:r w:rsidRPr="00AE0B61">
              <w:t xml:space="preserve">DOKAZILO: </w:t>
            </w:r>
            <w:r w:rsidR="004D0674">
              <w:t>kopija certifikata</w:t>
            </w:r>
          </w:p>
        </w:tc>
      </w:tr>
    </w:tbl>
    <w:p w14:paraId="2DA40A59" w14:textId="77777777" w:rsidR="00CE6EAC" w:rsidRDefault="00CE6EAC" w:rsidP="00AA255B">
      <w:pPr>
        <w:autoSpaceDE w:val="0"/>
        <w:spacing w:line="240" w:lineRule="auto"/>
        <w:rPr>
          <w:color w:val="000000" w:themeColor="text1"/>
        </w:rPr>
      </w:pPr>
    </w:p>
    <w:p w14:paraId="16EEDC4E" w14:textId="63E5319B" w:rsidR="00342EAB" w:rsidRDefault="00AE0B61" w:rsidP="00AA255B">
      <w:pPr>
        <w:autoSpaceDE w:val="0"/>
        <w:spacing w:line="240" w:lineRule="auto"/>
        <w:rPr>
          <w:color w:val="000000" w:themeColor="text1"/>
        </w:rPr>
      </w:pPr>
      <w:r>
        <w:rPr>
          <w:color w:val="000000" w:themeColor="text1"/>
        </w:rPr>
        <w:t>Najugodnejši ponudnik je tisti, z</w:t>
      </w:r>
      <w:r w:rsidR="00B509BB">
        <w:rPr>
          <w:color w:val="000000" w:themeColor="text1"/>
        </w:rPr>
        <w:t xml:space="preserve"> najnižji</w:t>
      </w:r>
      <w:r>
        <w:rPr>
          <w:color w:val="000000" w:themeColor="text1"/>
        </w:rPr>
        <w:t>m</w:t>
      </w:r>
      <w:r w:rsidR="00B509BB">
        <w:rPr>
          <w:color w:val="000000" w:themeColor="text1"/>
        </w:rPr>
        <w:t xml:space="preserve"> </w:t>
      </w:r>
      <w:r w:rsidR="00965766" w:rsidRPr="00C22469">
        <w:rPr>
          <w:color w:val="000000" w:themeColor="text1"/>
        </w:rPr>
        <w:t xml:space="preserve">M. V primeru, da </w:t>
      </w:r>
      <w:r w:rsidR="00342EAB">
        <w:rPr>
          <w:color w:val="000000" w:themeColor="text1"/>
        </w:rPr>
        <w:t>bo</w:t>
      </w:r>
      <w:r w:rsidR="00965766" w:rsidRPr="00C22469">
        <w:rPr>
          <w:color w:val="000000" w:themeColor="text1"/>
        </w:rPr>
        <w:t xml:space="preserve"> več ponudnikov </w:t>
      </w:r>
      <w:r w:rsidR="00342EAB">
        <w:rPr>
          <w:color w:val="000000" w:themeColor="text1"/>
        </w:rPr>
        <w:t>doseglo enak M</w:t>
      </w:r>
      <w:r w:rsidR="00965766" w:rsidRPr="00C22469">
        <w:rPr>
          <w:color w:val="000000" w:themeColor="text1"/>
        </w:rPr>
        <w:t xml:space="preserve">, bo </w:t>
      </w:r>
      <w:r w:rsidR="00B509BB" w:rsidRPr="004827D0">
        <w:rPr>
          <w:color w:val="000000" w:themeColor="text1"/>
        </w:rPr>
        <w:t xml:space="preserve">naročnik </w:t>
      </w:r>
      <w:r w:rsidRPr="004827D0">
        <w:rPr>
          <w:color w:val="000000" w:themeColor="text1"/>
        </w:rPr>
        <w:t>izbral ponudnika</w:t>
      </w:r>
      <w:r w:rsidR="004827D0" w:rsidRPr="004827D0">
        <w:rPr>
          <w:color w:val="000000" w:themeColor="text1"/>
        </w:rPr>
        <w:t>, ki bo ponudil najnižjo skupno ponudbeno ceno v EUR z DDV za vso predvideno količino.</w:t>
      </w:r>
      <w:r w:rsidR="00342EAB" w:rsidRPr="004827D0">
        <w:rPr>
          <w:color w:val="000000" w:themeColor="text1"/>
        </w:rPr>
        <w:t xml:space="preserve"> </w:t>
      </w:r>
      <w:r w:rsidR="009144CA" w:rsidRPr="004827D0">
        <w:rPr>
          <w:color w:val="000000" w:themeColor="text1"/>
        </w:rPr>
        <w:t>Če bo v slednjem primeru več ponudnikov ponudilo enak</w:t>
      </w:r>
      <w:r w:rsidR="004D0674" w:rsidRPr="004827D0">
        <w:rPr>
          <w:color w:val="000000" w:themeColor="text1"/>
        </w:rPr>
        <w:t xml:space="preserve">o </w:t>
      </w:r>
      <w:r w:rsidR="004827D0" w:rsidRPr="004827D0">
        <w:rPr>
          <w:color w:val="000000" w:themeColor="text1"/>
        </w:rPr>
        <w:t>skupno ponudbeno ceno v EUR z DDV za vso predvideno količino</w:t>
      </w:r>
      <w:r w:rsidR="00C53E38" w:rsidRPr="004827D0">
        <w:rPr>
          <w:color w:val="000000" w:themeColor="text1"/>
        </w:rPr>
        <w:t xml:space="preserve">, </w:t>
      </w:r>
      <w:r w:rsidR="00965766" w:rsidRPr="004827D0">
        <w:rPr>
          <w:color w:val="000000" w:themeColor="text1"/>
        </w:rPr>
        <w:t>bo naročnik</w:t>
      </w:r>
      <w:r w:rsidR="009144CA" w:rsidRPr="004827D0">
        <w:rPr>
          <w:color w:val="000000" w:themeColor="text1"/>
        </w:rPr>
        <w:t xml:space="preserve"> </w:t>
      </w:r>
      <w:r w:rsidR="00537066" w:rsidRPr="004827D0">
        <w:rPr>
          <w:color w:val="000000" w:themeColor="text1"/>
        </w:rPr>
        <w:t>izbral ponudnika</w:t>
      </w:r>
      <w:r w:rsidR="00C53E38" w:rsidRPr="004827D0">
        <w:rPr>
          <w:color w:val="000000" w:themeColor="text1"/>
        </w:rPr>
        <w:t xml:space="preserve">, ki bo ponudil </w:t>
      </w:r>
      <w:r w:rsidR="004827D0" w:rsidRPr="004827D0">
        <w:rPr>
          <w:color w:val="000000" w:themeColor="text1"/>
        </w:rPr>
        <w:t>najnižjo ceno za vzpostavitev rešitve.</w:t>
      </w:r>
      <w:r w:rsidR="00C53E38" w:rsidRPr="004827D0">
        <w:rPr>
          <w:color w:val="000000" w:themeColor="text1"/>
        </w:rPr>
        <w:t xml:space="preserve"> Če bo v slednjem primeru več ponudnikov oddalo takšno ponudbo, bo naročnik </w:t>
      </w:r>
      <w:r w:rsidR="00537066" w:rsidRPr="004827D0">
        <w:rPr>
          <w:color w:val="000000" w:themeColor="text1"/>
        </w:rPr>
        <w:t>izbral ponudnika</w:t>
      </w:r>
      <w:r w:rsidR="00965766" w:rsidRPr="004827D0">
        <w:rPr>
          <w:color w:val="000000" w:themeColor="text1"/>
        </w:rPr>
        <w:t xml:space="preserve"> z žrebom</w:t>
      </w:r>
      <w:r w:rsidR="00965766" w:rsidRPr="00C53E38">
        <w:rPr>
          <w:color w:val="000000" w:themeColor="text1"/>
        </w:rPr>
        <w:t>.</w:t>
      </w:r>
      <w:r w:rsidR="009144CA" w:rsidRPr="00C53E38">
        <w:rPr>
          <w:color w:val="000000" w:themeColor="text1"/>
        </w:rPr>
        <w:t xml:space="preserve"> Izmed teh ponudnikov bo </w:t>
      </w:r>
      <w:r w:rsidR="00537066">
        <w:rPr>
          <w:color w:val="000000" w:themeColor="text1"/>
        </w:rPr>
        <w:t>izbran tisti ponudnik</w:t>
      </w:r>
      <w:r w:rsidR="003C5066">
        <w:rPr>
          <w:color w:val="000000" w:themeColor="text1"/>
        </w:rPr>
        <w:t>,</w:t>
      </w:r>
      <w:r w:rsidR="009144CA" w:rsidRPr="00C53E38">
        <w:rPr>
          <w:color w:val="000000" w:themeColor="text1"/>
        </w:rPr>
        <w:t xml:space="preserve"> ki bo prvi izžreban.</w:t>
      </w:r>
      <w:r w:rsidR="00965766" w:rsidRPr="00C53E38">
        <w:rPr>
          <w:color w:val="000000" w:themeColor="text1"/>
        </w:rPr>
        <w:t xml:space="preserve"> </w:t>
      </w:r>
      <w:r w:rsidR="00342EAB" w:rsidRPr="00C53E38">
        <w:rPr>
          <w:color w:val="000000" w:themeColor="text1"/>
        </w:rPr>
        <w:t>Ponudnike, ki so oddali takšne ponudbe, bo</w:t>
      </w:r>
      <w:r w:rsidR="00342EAB" w:rsidRPr="00342EAB">
        <w:rPr>
          <w:color w:val="000000" w:themeColor="text1"/>
        </w:rPr>
        <w:t xml:space="preserve"> naročnik pisno obvestil o žrebu in jim omogočil prisotnost na žrebu. Žreb bo potekal v prostorih naročnika. Ponudnikom, za katere se izvede žreb, ki pa ne bodo prisotni na žrebu, bo naročnik posredoval zapisnik žrebanja.</w:t>
      </w:r>
    </w:p>
    <w:p w14:paraId="60DF14B7" w14:textId="378299E2" w:rsidR="00562109" w:rsidRPr="00C22469"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0" w:name="_Toc135996915"/>
      <w:r w:rsidRPr="00C22469">
        <w:rPr>
          <w:rFonts w:cs="Arial"/>
          <w:caps w:val="0"/>
          <w:szCs w:val="20"/>
          <w:lang w:eastAsia="ar-SA"/>
        </w:rPr>
        <w:t>PONUDBA</w:t>
      </w:r>
      <w:bookmarkEnd w:id="50"/>
    </w:p>
    <w:p w14:paraId="692A8A05" w14:textId="77777777" w:rsidR="00120550" w:rsidRPr="00C2246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1" w:name="_Toc336851746"/>
      <w:bookmarkStart w:id="52" w:name="_Toc336851794"/>
      <w:bookmarkStart w:id="53" w:name="_Toc135996916"/>
      <w:r w:rsidRPr="00C22469">
        <w:rPr>
          <w:rFonts w:eastAsia="Arial Unicode MS" w:cs="Arial"/>
          <w:smallCaps w:val="0"/>
          <w:szCs w:val="20"/>
          <w:lang w:eastAsia="ar-SA"/>
        </w:rPr>
        <w:t>P</w:t>
      </w:r>
      <w:r w:rsidR="00120550" w:rsidRPr="00C22469">
        <w:rPr>
          <w:rFonts w:eastAsia="Arial Unicode MS" w:cs="Arial"/>
          <w:smallCaps w:val="0"/>
          <w:szCs w:val="20"/>
          <w:lang w:eastAsia="ar-SA"/>
        </w:rPr>
        <w:t>onudbena</w:t>
      </w:r>
      <w:r w:rsidR="00120550" w:rsidRPr="00C22469">
        <w:rPr>
          <w:rFonts w:cs="Arial"/>
          <w:smallCaps w:val="0"/>
          <w:szCs w:val="20"/>
          <w:lang w:eastAsia="ar-SA"/>
        </w:rPr>
        <w:t xml:space="preserve"> dokumentacija</w:t>
      </w:r>
      <w:bookmarkEnd w:id="51"/>
      <w:bookmarkEnd w:id="52"/>
      <w:bookmarkEnd w:id="53"/>
    </w:p>
    <w:p w14:paraId="1FFDBDFB" w14:textId="77777777" w:rsidR="00D56D86" w:rsidRPr="00C22469" w:rsidRDefault="00E62AE3" w:rsidP="00584B84">
      <w:pPr>
        <w:spacing w:line="240" w:lineRule="auto"/>
      </w:pPr>
      <w:r w:rsidRPr="00C22469">
        <w:t>Ponudbeno dokumentacijo sestavljajo naslednji dokumenti:</w:t>
      </w:r>
    </w:p>
    <w:p w14:paraId="7EDC98B9" w14:textId="1AA13656" w:rsidR="00BF4CA1" w:rsidRDefault="00DA319E" w:rsidP="00BF4CA1">
      <w:pPr>
        <w:pStyle w:val="Odstavekseznama"/>
        <w:numPr>
          <w:ilvl w:val="0"/>
          <w:numId w:val="8"/>
        </w:numPr>
        <w:spacing w:line="240" w:lineRule="auto"/>
        <w:ind w:left="714" w:hanging="357"/>
      </w:pPr>
      <w:r w:rsidRPr="008D77E4">
        <w:t xml:space="preserve">izpolnjen obrazec </w:t>
      </w:r>
      <w:r w:rsidRPr="008D77E4">
        <w:rPr>
          <w:i/>
        </w:rPr>
        <w:t>ESPD</w:t>
      </w:r>
      <w:r w:rsidR="00E96793" w:rsidRPr="008D77E4">
        <w:t xml:space="preserve"> (za vse gospodarske subjekte v ponudbi)</w:t>
      </w:r>
      <w:r w:rsidR="00AC2F4E">
        <w:t>;</w:t>
      </w:r>
    </w:p>
    <w:p w14:paraId="2FB0F27E" w14:textId="77777777" w:rsidR="00BF4CA1" w:rsidRDefault="00DA319E" w:rsidP="00BF4CA1">
      <w:pPr>
        <w:pStyle w:val="Odstavekseznama"/>
        <w:numPr>
          <w:ilvl w:val="0"/>
          <w:numId w:val="8"/>
        </w:numPr>
        <w:spacing w:line="240" w:lineRule="auto"/>
      </w:pPr>
      <w:r w:rsidRPr="008D77E4">
        <w:t xml:space="preserve">izpolnjen obrazec </w:t>
      </w:r>
      <w:r w:rsidRPr="00BF4CA1">
        <w:t>P</w:t>
      </w:r>
      <w:r w:rsidR="00E905C4" w:rsidRPr="00BF4CA1">
        <w:t>redračun</w:t>
      </w:r>
      <w:r w:rsidR="00AC2F4E" w:rsidRPr="00BF4CA1">
        <w:t>;</w:t>
      </w:r>
    </w:p>
    <w:p w14:paraId="531E9F6C" w14:textId="4DE6F0CE" w:rsidR="009144CA" w:rsidRPr="00BF4CA1" w:rsidRDefault="009144CA" w:rsidP="00BF4CA1">
      <w:pPr>
        <w:pStyle w:val="Odstavekseznama"/>
        <w:numPr>
          <w:ilvl w:val="0"/>
          <w:numId w:val="8"/>
        </w:numPr>
        <w:spacing w:line="240" w:lineRule="auto"/>
      </w:pPr>
      <w:r w:rsidRPr="00BF4CA1">
        <w:t>vsa dokazila iz točke 10 (Merilo)</w:t>
      </w:r>
      <w:r w:rsidR="00AC2F4E" w:rsidRPr="00BF4CA1">
        <w:t>;</w:t>
      </w:r>
    </w:p>
    <w:p w14:paraId="6961E72D" w14:textId="7BB786FB" w:rsidR="00760F3D" w:rsidRPr="00BF4CA1" w:rsidRDefault="00AD19E8" w:rsidP="00BF4CA1">
      <w:pPr>
        <w:pStyle w:val="Odstavekseznama"/>
        <w:numPr>
          <w:ilvl w:val="0"/>
          <w:numId w:val="8"/>
        </w:numPr>
        <w:spacing w:line="240" w:lineRule="auto"/>
        <w:ind w:left="714" w:hanging="357"/>
      </w:pPr>
      <w:r w:rsidRPr="00BF4CA1">
        <w:t xml:space="preserve">vsa </w:t>
      </w:r>
      <w:r w:rsidR="004476BA" w:rsidRPr="00BF4CA1">
        <w:t>dokazila</w:t>
      </w:r>
      <w:r w:rsidRPr="00BF4CA1">
        <w:t xml:space="preserve"> iz točke 11.2.3.1 (</w:t>
      </w:r>
      <w:r w:rsidR="00C25931" w:rsidRPr="00BF4CA1">
        <w:t>Dokazila za izpolnjevanje zahtev naročnika iz tehničnih specifikacij</w:t>
      </w:r>
      <w:r w:rsidRPr="00BF4CA1">
        <w:t>)</w:t>
      </w:r>
    </w:p>
    <w:p w14:paraId="6C7A6246" w14:textId="53C1BCEC" w:rsidR="00251300" w:rsidRDefault="00CF1894" w:rsidP="00BF4CA1">
      <w:pPr>
        <w:pStyle w:val="Odstavekseznama"/>
        <w:numPr>
          <w:ilvl w:val="0"/>
          <w:numId w:val="8"/>
        </w:numPr>
        <w:spacing w:line="240" w:lineRule="auto"/>
        <w:ind w:left="714" w:hanging="357"/>
      </w:pPr>
      <w:r w:rsidRPr="00BF4CA1">
        <w:t xml:space="preserve">obrazec Soglasje podizvajalca (v primeru, da </w:t>
      </w:r>
      <w:r w:rsidR="00EB62BF" w:rsidRPr="00BF4CA1">
        <w:t>ponudnik</w:t>
      </w:r>
      <w:r w:rsidRPr="00BF4CA1">
        <w:t xml:space="preserve"> nastopa s podizvajalci in podizvajalci to zahtevajo)</w:t>
      </w:r>
      <w:bookmarkStart w:id="54" w:name="_Hlk514924822"/>
      <w:r w:rsidR="00AC2F4E" w:rsidRPr="00BF4CA1">
        <w:t>.</w:t>
      </w:r>
    </w:p>
    <w:p w14:paraId="4A7987D8" w14:textId="77777777" w:rsidR="00BF4CA1" w:rsidRPr="00B5320A" w:rsidRDefault="00BF4CA1" w:rsidP="00BF4CA1">
      <w:pPr>
        <w:spacing w:line="240" w:lineRule="auto"/>
      </w:pPr>
    </w:p>
    <w:bookmarkEnd w:id="54"/>
    <w:p w14:paraId="2FD1E407" w14:textId="43D03962" w:rsidR="00342EAB" w:rsidRDefault="00E905C4" w:rsidP="00342EAB">
      <w:pPr>
        <w:spacing w:line="240" w:lineRule="auto"/>
        <w:rPr>
          <w:rFonts w:cs="Arial"/>
          <w:szCs w:val="20"/>
          <w:lang w:eastAsia="sl-SI"/>
        </w:rPr>
      </w:pPr>
      <w:r w:rsidRPr="008D77E4">
        <w:rPr>
          <w:rFonts w:cs="Arial"/>
          <w:szCs w:val="20"/>
          <w:lang w:eastAsia="sl-SI"/>
        </w:rPr>
        <w:t>Ponudnik v ponudbi priloži le dokumente, ki so navedeni v tej točki.</w:t>
      </w:r>
      <w:r w:rsidR="00E72D79" w:rsidRPr="008D77E4">
        <w:rPr>
          <w:rFonts w:cs="Arial"/>
          <w:szCs w:val="20"/>
          <w:lang w:eastAsia="sl-SI"/>
        </w:rPr>
        <w:t xml:space="preserve"> </w:t>
      </w:r>
      <w:r w:rsidR="00342EAB" w:rsidRPr="009D2702">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8D77E4" w:rsidRDefault="00877FA4" w:rsidP="00584B84">
      <w:pPr>
        <w:spacing w:line="240" w:lineRule="auto"/>
        <w:rPr>
          <w:rFonts w:cs="Arial"/>
          <w:szCs w:val="20"/>
          <w:lang w:eastAsia="sl-SI"/>
        </w:rPr>
      </w:pPr>
    </w:p>
    <w:p w14:paraId="323C342F" w14:textId="441070E1" w:rsidR="00584B84" w:rsidRPr="008D77E4" w:rsidRDefault="00584B84" w:rsidP="00584B84">
      <w:pPr>
        <w:spacing w:line="240" w:lineRule="auto"/>
        <w:rPr>
          <w:rFonts w:cs="Arial"/>
        </w:rPr>
      </w:pPr>
      <w:r w:rsidRPr="008D77E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77777777" w:rsidR="00E96793" w:rsidRPr="008D77E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5" w:name="_Toc135996917"/>
      <w:r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55"/>
    </w:p>
    <w:p w14:paraId="74634378" w14:textId="77777777" w:rsidR="00584B84" w:rsidRPr="008D77E4" w:rsidRDefault="00584B84" w:rsidP="00584B84">
      <w:pPr>
        <w:pStyle w:val="Naslov3"/>
        <w:rPr>
          <w:rFonts w:eastAsia="Arial Unicode MS" w:cs="Arial"/>
          <w:szCs w:val="20"/>
          <w:lang w:eastAsia="ar-SA"/>
        </w:rPr>
      </w:pPr>
      <w:bookmarkStart w:id="56" w:name="_Toc135996918"/>
      <w:bookmarkStart w:id="57" w:name="_Toc336851750"/>
      <w:bookmarkStart w:id="58" w:name="_Toc336851798"/>
      <w:bookmarkStart w:id="59" w:name="_Toc336851748"/>
      <w:bookmarkStart w:id="60" w:name="_Toc336851796"/>
      <w:r w:rsidRPr="008D77E4">
        <w:rPr>
          <w:rFonts w:eastAsia="Arial Unicode MS" w:cs="Arial"/>
          <w:szCs w:val="20"/>
          <w:lang w:eastAsia="ar-SA"/>
        </w:rPr>
        <w:t>Obrazec ESPD – za vse gospodarske subjekte</w:t>
      </w:r>
      <w:bookmarkEnd w:id="56"/>
    </w:p>
    <w:p w14:paraId="31C27FB9" w14:textId="5D64BC74" w:rsidR="00584B84" w:rsidRPr="008D77E4" w:rsidRDefault="00584B84" w:rsidP="00584B84">
      <w:pPr>
        <w:spacing w:line="240" w:lineRule="auto"/>
      </w:pPr>
      <w:r w:rsidRPr="008D77E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Default="004C29AA" w:rsidP="00584B84">
      <w:pPr>
        <w:spacing w:line="240" w:lineRule="auto"/>
      </w:pPr>
    </w:p>
    <w:p w14:paraId="3673ADD5" w14:textId="1BD3B78B" w:rsidR="00106E09" w:rsidRPr="00106E09" w:rsidRDefault="00106E09" w:rsidP="00106E09">
      <w:pPr>
        <w:spacing w:line="240" w:lineRule="auto"/>
      </w:pPr>
      <w:r w:rsidRPr="00BB6167">
        <w:lastRenderedPageBreak/>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8D77E4" w:rsidRDefault="00106E09" w:rsidP="00584B84">
      <w:pPr>
        <w:spacing w:line="240" w:lineRule="auto"/>
      </w:pPr>
    </w:p>
    <w:p w14:paraId="3EB7BAAE" w14:textId="4BCB11C7" w:rsidR="00945DC5" w:rsidRPr="00945DC5" w:rsidRDefault="00584B84" w:rsidP="00945DC5">
      <w:pPr>
        <w:spacing w:line="240" w:lineRule="auto"/>
        <w:rPr>
          <w:rFonts w:cs="Arial"/>
          <w:szCs w:val="20"/>
          <w:lang w:eastAsia="sl-SI"/>
        </w:rPr>
      </w:pPr>
      <w:r w:rsidRPr="008D77E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Pr>
          <w:rFonts w:cs="Arial"/>
          <w:szCs w:val="20"/>
          <w:lang w:eastAsia="sl-SI"/>
        </w:rPr>
        <w:t>,</w:t>
      </w:r>
      <w:r w:rsidRPr="008D77E4">
        <w:rPr>
          <w:rFonts w:cs="Arial"/>
          <w:szCs w:val="20"/>
          <w:lang w:eastAsia="sl-SI"/>
        </w:rPr>
        <w:t xml:space="preserve"> </w:t>
      </w:r>
      <w:r w:rsidR="00342EAB">
        <w:rPr>
          <w:rFonts w:cs="Arial"/>
          <w:szCs w:val="20"/>
          <w:lang w:eastAsia="sl-SI"/>
        </w:rPr>
        <w:t>158/20</w:t>
      </w:r>
      <w:r w:rsidR="00C92CF4">
        <w:rPr>
          <w:rFonts w:cs="Arial"/>
          <w:szCs w:val="20"/>
          <w:lang w:eastAsia="sl-SI"/>
        </w:rPr>
        <w:t xml:space="preserve">, </w:t>
      </w:r>
      <w:r w:rsidR="00C92CF4" w:rsidRPr="00C92CF4">
        <w:rPr>
          <w:rFonts w:cs="Arial"/>
          <w:szCs w:val="20"/>
          <w:lang w:eastAsia="sl-SI"/>
        </w:rPr>
        <w:t xml:space="preserve">3/22 – </w:t>
      </w:r>
      <w:proofErr w:type="spellStart"/>
      <w:r w:rsidR="00C92CF4" w:rsidRPr="00C92CF4">
        <w:rPr>
          <w:rFonts w:cs="Arial"/>
          <w:szCs w:val="20"/>
          <w:lang w:eastAsia="sl-SI"/>
        </w:rPr>
        <w:t>ZDeb</w:t>
      </w:r>
      <w:proofErr w:type="spellEnd"/>
      <w:r w:rsidR="00C92CF4" w:rsidRPr="00C92CF4">
        <w:rPr>
          <w:rFonts w:cs="Arial"/>
          <w:szCs w:val="20"/>
          <w:lang w:eastAsia="sl-SI"/>
        </w:rPr>
        <w:t xml:space="preserve"> in 16/23 – </w:t>
      </w:r>
      <w:proofErr w:type="spellStart"/>
      <w:r w:rsidR="00C92CF4" w:rsidRPr="00C92CF4">
        <w:rPr>
          <w:rFonts w:cs="Arial"/>
          <w:szCs w:val="20"/>
          <w:lang w:eastAsia="sl-SI"/>
        </w:rPr>
        <w:t>ZZPri</w:t>
      </w:r>
      <w:proofErr w:type="spellEnd"/>
      <w:r w:rsidRPr="008D77E4">
        <w:rPr>
          <w:rFonts w:cs="Arial"/>
          <w:szCs w:val="20"/>
          <w:lang w:eastAsia="sl-SI"/>
        </w:rPr>
        <w:t>; v nadalj</w:t>
      </w:r>
      <w:r w:rsidR="003C6116">
        <w:rPr>
          <w:rFonts w:cs="Arial"/>
          <w:szCs w:val="20"/>
          <w:lang w:eastAsia="sl-SI"/>
        </w:rPr>
        <w:t>evanju</w:t>
      </w:r>
      <w:r w:rsidRPr="008D77E4">
        <w:rPr>
          <w:rFonts w:cs="Arial"/>
          <w:szCs w:val="20"/>
          <w:lang w:eastAsia="sl-SI"/>
        </w:rPr>
        <w:t xml:space="preserve">: </w:t>
      </w:r>
      <w:proofErr w:type="spellStart"/>
      <w:r w:rsidRPr="008D77E4">
        <w:rPr>
          <w:rFonts w:cs="Arial"/>
          <w:szCs w:val="20"/>
          <w:lang w:eastAsia="sl-SI"/>
        </w:rPr>
        <w:t>ZIntPK</w:t>
      </w:r>
      <w:proofErr w:type="spellEnd"/>
      <w:r w:rsidRPr="008D77E4">
        <w:rPr>
          <w:rFonts w:cs="Arial"/>
          <w:szCs w:val="20"/>
          <w:lang w:eastAsia="sl-SI"/>
        </w:rPr>
        <w:t>)</w:t>
      </w:r>
      <w:r w:rsidR="00945DC5">
        <w:rPr>
          <w:rFonts w:cs="Arial"/>
          <w:szCs w:val="20"/>
          <w:lang w:eastAsia="sl-SI"/>
        </w:rPr>
        <w:t xml:space="preserve"> </w:t>
      </w:r>
      <w:r w:rsidR="00945DC5">
        <w:t>ter izjavo, da ne obstaja izključitveni razlog, določen v podtočki 5 poglavja Razlogi za izključitev teh navodil.</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7D804E6E" w14:textId="2151D98D" w:rsidR="00945DC5" w:rsidRDefault="00945DC5" w:rsidP="00945DC5">
      <w:pPr>
        <w:spacing w:line="240" w:lineRule="auto"/>
        <w:rPr>
          <w:rFonts w:ascii="Calibri" w:hAnsi="Calibri"/>
        </w:rPr>
      </w:pPr>
      <w:r>
        <w:t xml:space="preserve">Gospodarski subjekt naročnikov obrazec ESPD (datoteka XML) uvozi na spletni povezavi: </w:t>
      </w:r>
      <w:hyperlink r:id="rId21" w:history="1">
        <w:r>
          <w:rPr>
            <w:rStyle w:val="Hiperpovezava"/>
          </w:rPr>
          <w:t>https://ejn.gov.si/espd</w:t>
        </w:r>
      </w:hyperlink>
      <w:r>
        <w:t xml:space="preserve"> in v njega neposredno vnese zahtevane podatke.</w:t>
      </w:r>
    </w:p>
    <w:p w14:paraId="15827866" w14:textId="77777777" w:rsidR="0046776A" w:rsidRPr="008D77E4" w:rsidRDefault="0046776A" w:rsidP="00584B84">
      <w:pPr>
        <w:spacing w:line="240" w:lineRule="auto"/>
      </w:pPr>
    </w:p>
    <w:p w14:paraId="24D7224C" w14:textId="2C26E3D7" w:rsidR="00584B84" w:rsidRPr="008D77E4" w:rsidRDefault="00584B84" w:rsidP="00584B84">
      <w:pPr>
        <w:spacing w:line="240" w:lineRule="auto"/>
      </w:pPr>
      <w:r w:rsidRPr="008D77E4">
        <w:t>Izpolnjen in podpisan ESPD mora biti v ponudbi priložen za vse gospodarske subjekte, ki v kakršni koli vlogi sodelujejo v ponudbi (</w:t>
      </w:r>
      <w:r w:rsidR="00342EAB">
        <w:t>ponudnik, sodelujoči ponudniki v primeru skupne ponudbe, gospodarski subjekti, na katerih zmogljivosti se sklicuje ponudnik, in podizvajalci</w:t>
      </w:r>
      <w:r w:rsidRPr="008D77E4">
        <w:t>).</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61" w:name="_Toc466382905"/>
      <w:bookmarkStart w:id="62" w:name="_Toc466382906"/>
      <w:bookmarkStart w:id="63" w:name="_Hlk511905322"/>
      <w:bookmarkEnd w:id="61"/>
      <w:bookmarkEnd w:id="62"/>
      <w:r w:rsidRPr="008D77E4">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t xml:space="preserve">Ponudnik, ki v sistemu e-JN oddaja ponudbo,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64" w:name="_Hlk531606225"/>
      <w:r w:rsidRPr="008D77E4">
        <w:t>pri čemer se v slednjem primeru v skladu Splošnimi pogoji uporabe sistema e-JN šteje, da je oddan pravno zavezujoč dokument, ki ima enako veljavnost kot podpisan</w:t>
      </w:r>
      <w:bookmarkEnd w:id="64"/>
      <w:r w:rsidRPr="008D77E4">
        <w:t xml:space="preserve">. </w:t>
      </w:r>
      <w:bookmarkEnd w:id="63"/>
    </w:p>
    <w:p w14:paraId="5D456E57" w14:textId="77777777" w:rsidR="0046776A" w:rsidRPr="008D77E4" w:rsidRDefault="0046776A" w:rsidP="00584B84">
      <w:pPr>
        <w:spacing w:line="240" w:lineRule="auto"/>
      </w:pPr>
    </w:p>
    <w:p w14:paraId="57CA2BDE" w14:textId="77777777" w:rsidR="00584B84" w:rsidRPr="008D77E4" w:rsidRDefault="00584B84" w:rsidP="00584B84">
      <w:pPr>
        <w:spacing w:line="240" w:lineRule="auto"/>
      </w:pPr>
      <w:r w:rsidRPr="008D77E4">
        <w:t xml:space="preserve">Za ostale sodelujoče ponudnik v razdelek »Sodelujoči«, del »ESPD – ostali sodelujoči« priloži 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0201C9A1" w14:textId="77777777" w:rsidR="00A147B1" w:rsidRPr="008D77E4" w:rsidRDefault="00A147B1" w:rsidP="00584B84">
      <w:pPr>
        <w:pStyle w:val="Naslov3"/>
        <w:rPr>
          <w:rFonts w:eastAsia="Arial Unicode MS" w:cs="Arial"/>
          <w:szCs w:val="20"/>
          <w:lang w:eastAsia="ar-SA"/>
        </w:rPr>
      </w:pPr>
      <w:bookmarkStart w:id="65" w:name="_Toc135996919"/>
      <w:r w:rsidRPr="008D77E4">
        <w:rPr>
          <w:rFonts w:eastAsia="Arial Unicode MS" w:cs="Arial"/>
          <w:szCs w:val="20"/>
          <w:lang w:eastAsia="ar-SA"/>
        </w:rPr>
        <w:t>Predračun</w:t>
      </w:r>
      <w:bookmarkEnd w:id="65"/>
    </w:p>
    <w:p w14:paraId="69FEFC85" w14:textId="77777777" w:rsidR="00D3437D" w:rsidRDefault="00C12236" w:rsidP="00D42B47">
      <w:pPr>
        <w:suppressAutoHyphens/>
        <w:autoSpaceDN w:val="0"/>
        <w:spacing w:line="240" w:lineRule="auto"/>
        <w:textAlignment w:val="baseline"/>
      </w:pPr>
      <w:bookmarkStart w:id="66" w:name="_Hlk66259636"/>
      <w:r w:rsidRPr="008D77E4">
        <w:t xml:space="preserve">Ponudnik mora v </w:t>
      </w:r>
      <w:r w:rsidR="003548D6" w:rsidRPr="008D77E4">
        <w:t xml:space="preserve">obrazcu </w:t>
      </w:r>
      <w:r w:rsidRPr="008D77E4">
        <w:rPr>
          <w:i/>
          <w:iCs/>
        </w:rPr>
        <w:t>Predračun</w:t>
      </w:r>
      <w:r w:rsidRPr="008D77E4">
        <w:t xml:space="preserve"> </w:t>
      </w:r>
      <w:r w:rsidR="00B162A9">
        <w:t>ponujati vse postavke,</w:t>
      </w:r>
      <w:r w:rsidR="007F3468">
        <w:t xml:space="preserve"> </w:t>
      </w:r>
      <w:r w:rsidR="00660D64" w:rsidRPr="008D77E4">
        <w:t xml:space="preserve">ob upoštevanju </w:t>
      </w:r>
      <w:r w:rsidR="0046776A" w:rsidRPr="008D77E4">
        <w:t>zahtev naročnika za predmetno naročilo.</w:t>
      </w:r>
      <w:r w:rsidR="00584B84" w:rsidRPr="008D77E4">
        <w:t xml:space="preserve"> </w:t>
      </w:r>
    </w:p>
    <w:p w14:paraId="568E5348" w14:textId="77777777" w:rsidR="00D3437D" w:rsidRDefault="00D3437D" w:rsidP="00D42B47">
      <w:pPr>
        <w:suppressAutoHyphens/>
        <w:autoSpaceDN w:val="0"/>
        <w:spacing w:line="240" w:lineRule="auto"/>
        <w:textAlignment w:val="baseline"/>
      </w:pPr>
    </w:p>
    <w:p w14:paraId="21744AC3" w14:textId="0321E68A" w:rsidR="00A7071D" w:rsidRDefault="00537066" w:rsidP="00D42B47">
      <w:pPr>
        <w:suppressAutoHyphens/>
        <w:autoSpaceDN w:val="0"/>
        <w:spacing w:line="240" w:lineRule="auto"/>
        <w:textAlignment w:val="baseline"/>
      </w:pPr>
      <w:r>
        <w:t xml:space="preserve">Ponudnik mora v </w:t>
      </w:r>
      <w:r w:rsidR="00202891">
        <w:t xml:space="preserve">stolpec ponujeno za </w:t>
      </w:r>
      <w:r>
        <w:t xml:space="preserve">postavke »Vzpostavitev rešitve«, »Licenca za rešitev«, »Licenca za agenta«, »Licenca za komunikacijski kanal« in »Licenca za </w:t>
      </w:r>
      <w:proofErr w:type="spellStart"/>
      <w:r>
        <w:t>chat</w:t>
      </w:r>
      <w:proofErr w:type="spellEnd"/>
      <w:r>
        <w:t xml:space="preserve"> </w:t>
      </w:r>
      <w:proofErr w:type="spellStart"/>
      <w:r>
        <w:t>bot</w:t>
      </w:r>
      <w:proofErr w:type="spellEnd"/>
      <w:r>
        <w:t xml:space="preserve">« </w:t>
      </w:r>
      <w:r w:rsidRPr="00D3437D">
        <w:rPr>
          <w:b/>
          <w:bCs/>
        </w:rPr>
        <w:t>vpisati blagovno znamko, ime rešitve in verzijo</w:t>
      </w:r>
      <w:r>
        <w:t xml:space="preserve">. </w:t>
      </w:r>
    </w:p>
    <w:p w14:paraId="6B3ACE5C" w14:textId="2754D16D" w:rsidR="00202891" w:rsidRDefault="00202891" w:rsidP="00D42B47">
      <w:pPr>
        <w:suppressAutoHyphens/>
        <w:autoSpaceDN w:val="0"/>
        <w:spacing w:line="240" w:lineRule="auto"/>
        <w:textAlignment w:val="baseline"/>
      </w:pPr>
    </w:p>
    <w:p w14:paraId="7BF31371" w14:textId="3F485BD3" w:rsidR="00202891" w:rsidRDefault="00202891" w:rsidP="00D42B47">
      <w:pPr>
        <w:suppressAutoHyphens/>
        <w:autoSpaceDN w:val="0"/>
        <w:spacing w:line="240" w:lineRule="auto"/>
        <w:textAlignment w:val="baseline"/>
      </w:pPr>
      <w:r w:rsidRPr="00202891">
        <w:t xml:space="preserve">Ponudnik </w:t>
      </w:r>
      <w:r>
        <w:t>mora v stolpec ponujeno za postavk</w:t>
      </w:r>
      <w:r w:rsidR="00BF3673">
        <w:t>e</w:t>
      </w:r>
      <w:r>
        <w:t xml:space="preserve"> </w:t>
      </w:r>
      <w:r w:rsidR="00817931">
        <w:t xml:space="preserve">»Licenca za rešitev«, »Licenca za agenta«, »Licenca za komunikacijski kanal« in »Licenca za </w:t>
      </w:r>
      <w:proofErr w:type="spellStart"/>
      <w:r w:rsidR="00817931">
        <w:t>chat</w:t>
      </w:r>
      <w:proofErr w:type="spellEnd"/>
      <w:r w:rsidR="00817931">
        <w:t xml:space="preserve"> </w:t>
      </w:r>
      <w:proofErr w:type="spellStart"/>
      <w:r w:rsidR="00817931">
        <w:t>bot</w:t>
      </w:r>
      <w:proofErr w:type="spellEnd"/>
      <w:r w:rsidR="00817931">
        <w:t>«</w:t>
      </w:r>
      <w:r>
        <w:t xml:space="preserve"> </w:t>
      </w:r>
      <w:r w:rsidRPr="00817931">
        <w:rPr>
          <w:b/>
          <w:bCs/>
        </w:rPr>
        <w:t>vpisati ali ponuja nakup ali najem</w:t>
      </w:r>
      <w:r w:rsidRPr="00202891">
        <w:t>. Če ponudnik v t</w:t>
      </w:r>
      <w:r>
        <w:t>o</w:t>
      </w:r>
      <w:r w:rsidRPr="00202891">
        <w:t xml:space="preserve"> polj</w:t>
      </w:r>
      <w:r>
        <w:t>e</w:t>
      </w:r>
      <w:r w:rsidRPr="00202891">
        <w:t xml:space="preserve"> ne vpiše ničesar</w:t>
      </w:r>
      <w:r w:rsidR="006F5DEA">
        <w:t xml:space="preserve"> in iz drugih delov ponudbe ne izhaja ali je ponudnik ponudil nakup ali najem</w:t>
      </w:r>
      <w:r w:rsidRPr="00202891">
        <w:t>, bo izločen.</w:t>
      </w:r>
    </w:p>
    <w:p w14:paraId="4B288899" w14:textId="6D0D2348" w:rsidR="00504598" w:rsidRDefault="00504598" w:rsidP="00D42B47">
      <w:pPr>
        <w:spacing w:line="240" w:lineRule="auto"/>
      </w:pPr>
    </w:p>
    <w:p w14:paraId="000D41A9" w14:textId="2557BA2D" w:rsidR="00656660" w:rsidRPr="008D77E4" w:rsidRDefault="00656660" w:rsidP="00D42B47">
      <w:pPr>
        <w:spacing w:line="240" w:lineRule="auto"/>
      </w:pPr>
      <w:r w:rsidRPr="008D77E4">
        <w:t xml:space="preserve">Ponudnik vpiše </w:t>
      </w:r>
      <w:r w:rsidR="00B162A9">
        <w:t xml:space="preserve">vse </w:t>
      </w:r>
      <w:r w:rsidRPr="008D77E4">
        <w:t>cen</w:t>
      </w:r>
      <w:r w:rsidR="00B162A9">
        <w:t xml:space="preserve">e na </w:t>
      </w:r>
      <w:r w:rsidR="007F3468">
        <w:t>dve</w:t>
      </w:r>
      <w:r w:rsidR="00B162A9">
        <w:t xml:space="preserve"> decimalk</w:t>
      </w:r>
      <w:r w:rsidR="007F3468">
        <w:t>i</w:t>
      </w:r>
      <w:r w:rsidR="00B162A9">
        <w:t>. Če ponudnik cene za posamezno po</w:t>
      </w:r>
      <w:r w:rsidR="007F3468">
        <w:t>s</w:t>
      </w:r>
      <w:r w:rsidR="00B162A9">
        <w:t>tavko ne vpiše ali v</w:t>
      </w:r>
      <w:r w:rsidR="007F3468">
        <w:t>p</w:t>
      </w:r>
      <w:r w:rsidR="00B162A9">
        <w:t xml:space="preserve">iše znak »0«, »/« </w:t>
      </w:r>
      <w:r w:rsidR="007F3468">
        <w:t>a</w:t>
      </w:r>
      <w:r w:rsidR="00B162A9">
        <w:t>li »-«</w:t>
      </w:r>
      <w:r w:rsidR="007F3468">
        <w:t xml:space="preserve"> </w:t>
      </w:r>
      <w:r w:rsidR="00B162A9">
        <w:t>oziroma smiselno enak znak, se šteje, da je nevpisana cena nič EUR.</w:t>
      </w:r>
      <w:r w:rsidRPr="008D77E4">
        <w:t xml:space="preserve"> </w:t>
      </w:r>
    </w:p>
    <w:p w14:paraId="52580ED2" w14:textId="5F68F0E0" w:rsidR="00D42B47" w:rsidRPr="008D77E4" w:rsidRDefault="00D42B47" w:rsidP="00D42B47">
      <w:pPr>
        <w:spacing w:line="240" w:lineRule="auto"/>
      </w:pPr>
    </w:p>
    <w:p w14:paraId="78DCF15C" w14:textId="47A6170B" w:rsidR="004C29AA" w:rsidRPr="00A048B0" w:rsidRDefault="00CA338F" w:rsidP="00CA338F">
      <w:pPr>
        <w:spacing w:line="240" w:lineRule="auto"/>
      </w:pPr>
      <w:r w:rsidRPr="00A048B0">
        <w:t>Ponudbena cena mora zajemati</w:t>
      </w:r>
      <w:r w:rsidR="00CA5681" w:rsidRPr="00A048B0">
        <w:rPr>
          <w:rFonts w:cs="Arial"/>
          <w:szCs w:val="20"/>
        </w:rPr>
        <w:t xml:space="preserve"> </w:t>
      </w:r>
      <w:r w:rsidR="00656660" w:rsidRPr="00A048B0">
        <w:t>vse davke, takse, dajatve in vse stroške, ki vplivajo na oblikovanje ponudbene cene. Naročnik ne bo naknadno priznal nobenih dodatnih stroškov.</w:t>
      </w:r>
    </w:p>
    <w:p w14:paraId="75437D90" w14:textId="77777777" w:rsidR="000D198A" w:rsidRPr="00A048B0" w:rsidRDefault="000D198A" w:rsidP="00CA338F">
      <w:pPr>
        <w:spacing w:line="240" w:lineRule="auto"/>
        <w:rPr>
          <w:rFonts w:cs="Arial"/>
          <w:szCs w:val="20"/>
        </w:rPr>
      </w:pPr>
    </w:p>
    <w:p w14:paraId="0793381D" w14:textId="40139AC9" w:rsidR="00CA338F" w:rsidRPr="00B5320A" w:rsidRDefault="00CA338F" w:rsidP="00CA338F">
      <w:pPr>
        <w:spacing w:line="240" w:lineRule="auto"/>
        <w:rPr>
          <w:rFonts w:cs="Arial"/>
          <w:szCs w:val="20"/>
        </w:rPr>
      </w:pPr>
      <w:r w:rsidRPr="00A048B0">
        <w:t>Ponudnik ne sme spreminjati vsebine predračuna.</w:t>
      </w:r>
    </w:p>
    <w:p w14:paraId="35DC752C" w14:textId="77777777" w:rsidR="00CA338F" w:rsidRPr="008D77E4" w:rsidRDefault="00CA338F" w:rsidP="00CA338F">
      <w:pPr>
        <w:spacing w:line="240" w:lineRule="auto"/>
      </w:pPr>
    </w:p>
    <w:p w14:paraId="6587F223" w14:textId="77777777" w:rsidR="00CA338F" w:rsidRPr="008D77E4" w:rsidRDefault="00CA338F" w:rsidP="00CA338F">
      <w:pPr>
        <w:spacing w:line="240" w:lineRule="auto"/>
      </w:pPr>
      <w:r w:rsidRPr="008D77E4">
        <w:t>V primeru, da bo naročnik pri pregledu in ocenjevanju ponudb odkril očitne računske napake, bo ravnal v skladu s sedmim odstavkom 89. člena ZJN-3.</w:t>
      </w:r>
    </w:p>
    <w:p w14:paraId="2B611F7A" w14:textId="77777777" w:rsidR="00CA338F" w:rsidRPr="008D77E4" w:rsidRDefault="00CA338F" w:rsidP="00CA338F">
      <w:pPr>
        <w:spacing w:line="240" w:lineRule="auto"/>
      </w:pPr>
    </w:p>
    <w:p w14:paraId="5F49E452" w14:textId="78C27B5C" w:rsidR="00CA338F" w:rsidRPr="008D77E4" w:rsidRDefault="00CA5681" w:rsidP="00D42B47">
      <w:pPr>
        <w:spacing w:line="240" w:lineRule="auto"/>
      </w:pPr>
      <w:r w:rsidRPr="008D77E4">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8D77E4">
        <w:t>word</w:t>
      </w:r>
      <w:proofErr w:type="spellEnd"/>
      <w:r w:rsidRPr="008D77E4">
        <w:t xml:space="preserve">, </w:t>
      </w:r>
      <w:proofErr w:type="spellStart"/>
      <w:r w:rsidRPr="008D77E4">
        <w:t>excel</w:t>
      </w:r>
      <w:proofErr w:type="spellEnd"/>
      <w:r w:rsidRPr="008D77E4">
        <w:t xml:space="preserve"> ali </w:t>
      </w:r>
      <w:proofErr w:type="spellStart"/>
      <w:r w:rsidRPr="008D77E4">
        <w:t>pdf</w:t>
      </w:r>
      <w:proofErr w:type="spellEnd"/>
      <w:r w:rsidRPr="008D77E4">
        <w:t>. »Skupna ponudbena vrednost«, ki bo vpisana v istoimenski razdelek in dokument, ki bo naložen kot predračun v del »Predračun«, bosta razvidna in dostopna na javnem odpiranju ponudb.</w:t>
      </w:r>
    </w:p>
    <w:p w14:paraId="58037780" w14:textId="77777777" w:rsidR="00CA5681" w:rsidRPr="008D77E4" w:rsidRDefault="00CA5681" w:rsidP="00D42B47">
      <w:pPr>
        <w:spacing w:line="240" w:lineRule="auto"/>
      </w:pPr>
    </w:p>
    <w:p w14:paraId="7D3B0420" w14:textId="77777777" w:rsidR="00CA338F" w:rsidRPr="008D77E4" w:rsidRDefault="00CA338F" w:rsidP="00CA338F">
      <w:pPr>
        <w:spacing w:line="240" w:lineRule="auto"/>
      </w:pPr>
      <w:r w:rsidRPr="008D77E4">
        <w:lastRenderedPageBreak/>
        <w:t>V primeru razhajanj med podatki navedenimi v razdelku »Skupna ponudbena vrednost« in dokumentu, ki je predložen v delu »Predračun«, kot veljavni štejejo podatki v dokumentu, ki je predložen v delu »Predračun«.</w:t>
      </w:r>
    </w:p>
    <w:p w14:paraId="5C1A2959" w14:textId="77777777" w:rsidR="00CA338F" w:rsidRPr="008D77E4" w:rsidRDefault="00CA338F" w:rsidP="00CA338F">
      <w:pPr>
        <w:spacing w:line="240" w:lineRule="auto"/>
      </w:pPr>
    </w:p>
    <w:p w14:paraId="387502F7" w14:textId="62624398" w:rsidR="00C22469" w:rsidRPr="008D77E4" w:rsidRDefault="00CA338F" w:rsidP="00CA338F">
      <w:pPr>
        <w:spacing w:line="240" w:lineRule="auto"/>
      </w:pPr>
      <w:r w:rsidRPr="008D77E4">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FBD0E21" w14:textId="305C7010" w:rsidR="00A21A8B" w:rsidRPr="008D77E4" w:rsidRDefault="00A21A8B" w:rsidP="00AD19E8">
      <w:pPr>
        <w:pStyle w:val="Naslov3"/>
        <w:rPr>
          <w:rFonts w:eastAsia="Arial Unicode MS" w:cs="Arial"/>
          <w:i w:val="0"/>
          <w:szCs w:val="20"/>
          <w:lang w:eastAsia="ar-SA"/>
        </w:rPr>
      </w:pPr>
      <w:bookmarkStart w:id="67" w:name="_Toc135996920"/>
      <w:bookmarkEnd w:id="57"/>
      <w:bookmarkEnd w:id="58"/>
      <w:bookmarkEnd w:id="59"/>
      <w:bookmarkEnd w:id="60"/>
      <w:bookmarkEnd w:id="66"/>
      <w:r w:rsidRPr="008D77E4">
        <w:rPr>
          <w:rFonts w:eastAsia="Arial Unicode MS" w:cs="Arial"/>
          <w:i w:val="0"/>
          <w:szCs w:val="20"/>
          <w:lang w:eastAsia="ar-SA"/>
        </w:rPr>
        <w:t>Drugi dokumenti ponudbe</w:t>
      </w:r>
      <w:bookmarkEnd w:id="67"/>
    </w:p>
    <w:p w14:paraId="52D3EF77" w14:textId="77777777" w:rsidR="00A21A8B" w:rsidRPr="008D77E4" w:rsidRDefault="00A21A8B" w:rsidP="00A21A8B">
      <w:pPr>
        <w:spacing w:line="240" w:lineRule="auto"/>
        <w:rPr>
          <w:lang w:eastAsia="ar-SA"/>
        </w:rPr>
      </w:pPr>
      <w:r w:rsidRPr="008D77E4">
        <w:rPr>
          <w:lang w:eastAsia="ar-SA"/>
        </w:rPr>
        <w:t>Ponudnik mora druge dokumente ponudbene dokumentacije naložiti v informacijski sistem e-JN v razdelek »Drugi dokumenti«.</w:t>
      </w:r>
    </w:p>
    <w:p w14:paraId="66BB49A4" w14:textId="77777777" w:rsidR="00A21A8B" w:rsidRPr="008D77E4" w:rsidRDefault="00A21A8B" w:rsidP="00A21A8B">
      <w:pPr>
        <w:spacing w:line="240" w:lineRule="auto"/>
        <w:rPr>
          <w:lang w:eastAsia="ar-SA"/>
        </w:rPr>
      </w:pPr>
    </w:p>
    <w:p w14:paraId="4DB5F8B2" w14:textId="1B8A2F80" w:rsidR="005804FA" w:rsidRDefault="00A21A8B" w:rsidP="00303DF7">
      <w:pPr>
        <w:spacing w:line="240" w:lineRule="auto"/>
        <w:rPr>
          <w:lang w:eastAsia="ar-SA"/>
        </w:rPr>
      </w:pPr>
      <w:r w:rsidRPr="008D77E4">
        <w:rPr>
          <w:lang w:eastAsia="ar-SA"/>
        </w:rPr>
        <w:t>Dokumenti, ki se naložijo v razdelek »Drugi dokumenti«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p>
    <w:p w14:paraId="4982A086" w14:textId="224B49C8" w:rsidR="00760F3D" w:rsidRPr="005804FA" w:rsidRDefault="00760F3D" w:rsidP="00093445">
      <w:pPr>
        <w:pStyle w:val="Naslov4"/>
        <w:tabs>
          <w:tab w:val="left" w:pos="851"/>
        </w:tabs>
        <w:ind w:hanging="624"/>
      </w:pPr>
      <w:bookmarkStart w:id="68" w:name="_Toc135996921"/>
      <w:bookmarkStart w:id="69" w:name="_Toc135996931"/>
      <w:bookmarkEnd w:id="68"/>
      <w:r w:rsidRPr="005804FA">
        <w:t>Dokazila za izpolnjevanje zahtev naročnika iz tehničnih specifikacij</w:t>
      </w:r>
      <w:bookmarkEnd w:id="69"/>
    </w:p>
    <w:p w14:paraId="2ACB8E25" w14:textId="04B33149" w:rsidR="00760F3D" w:rsidRPr="00A50AAD" w:rsidRDefault="00AD19E8" w:rsidP="00C25931">
      <w:pPr>
        <w:spacing w:line="240" w:lineRule="auto"/>
        <w:rPr>
          <w:rFonts w:cs="Arial"/>
          <w:szCs w:val="20"/>
        </w:rPr>
      </w:pPr>
      <w:r w:rsidRPr="00A50AAD">
        <w:rPr>
          <w:rFonts w:cs="Arial"/>
          <w:szCs w:val="20"/>
        </w:rPr>
        <w:t xml:space="preserve">Ponujena rešitev mora izpolnjevati zahteve iz tehničnih specifikacij, ki so navedene v poglavju »Zahteve za rešitev«. </w:t>
      </w:r>
    </w:p>
    <w:p w14:paraId="6976744A" w14:textId="0058329F" w:rsidR="00AD19E8" w:rsidRPr="00A50AAD" w:rsidRDefault="00AD19E8" w:rsidP="00C25931">
      <w:pPr>
        <w:spacing w:line="240" w:lineRule="auto"/>
        <w:rPr>
          <w:rFonts w:cs="Arial"/>
          <w:szCs w:val="20"/>
        </w:rPr>
      </w:pPr>
    </w:p>
    <w:p w14:paraId="339DB2AD" w14:textId="13946445" w:rsidR="00AD19E8" w:rsidRPr="00A50AAD" w:rsidRDefault="00AD19E8" w:rsidP="00C25931">
      <w:pPr>
        <w:spacing w:line="240" w:lineRule="auto"/>
        <w:rPr>
          <w:rFonts w:cs="Arial"/>
          <w:szCs w:val="20"/>
        </w:rPr>
      </w:pPr>
      <w:r w:rsidRPr="00A50AAD">
        <w:rPr>
          <w:rFonts w:cs="Arial"/>
          <w:szCs w:val="20"/>
        </w:rPr>
        <w:t xml:space="preserve">Ponudnik mora za izpolnjevanje zahtev pod zaporednimi številkami: </w:t>
      </w:r>
      <w:r w:rsidR="009D2740" w:rsidRPr="009D2740">
        <w:rPr>
          <w:rFonts w:cs="Arial"/>
          <w:szCs w:val="20"/>
        </w:rPr>
        <w:t>1, 2, od vključno 4 do vključno 11, 13, 14, 15, od vključno 17 do vključno 2</w:t>
      </w:r>
      <w:r w:rsidR="00817931">
        <w:rPr>
          <w:rFonts w:cs="Arial"/>
          <w:szCs w:val="20"/>
        </w:rPr>
        <w:t>1</w:t>
      </w:r>
      <w:r w:rsidRPr="00A50AAD">
        <w:rPr>
          <w:rFonts w:cs="Arial"/>
          <w:szCs w:val="20"/>
        </w:rPr>
        <w:t xml:space="preserve"> predložiti izpolnjen obrazec Konfiguracija rešitve, v delu »Zahteve za rešitev« ter tehnično dokumentacija, iz katere je razvidno, da ponujena rešitev izpolnjuje predmetne zahteve.</w:t>
      </w:r>
    </w:p>
    <w:p w14:paraId="77F922D8" w14:textId="77777777" w:rsidR="00AD19E8" w:rsidRPr="00A50AAD" w:rsidRDefault="00AD19E8" w:rsidP="00C25931">
      <w:pPr>
        <w:spacing w:line="240" w:lineRule="auto"/>
        <w:rPr>
          <w:rFonts w:cs="Arial"/>
          <w:szCs w:val="20"/>
        </w:rPr>
      </w:pPr>
    </w:p>
    <w:p w14:paraId="7F868493" w14:textId="23BF4E11" w:rsidR="00AD19E8" w:rsidRPr="00A50AAD" w:rsidRDefault="00AD19E8" w:rsidP="00C25931">
      <w:pPr>
        <w:spacing w:line="240" w:lineRule="auto"/>
        <w:rPr>
          <w:rFonts w:cs="Arial"/>
          <w:szCs w:val="20"/>
        </w:rPr>
      </w:pPr>
      <w:r w:rsidRPr="00A50AAD">
        <w:rPr>
          <w:rFonts w:cs="Arial"/>
          <w:szCs w:val="20"/>
        </w:rPr>
        <w:t>Ponudnik mora za izpolnjevanje zahtev pod zaporednimi številkami 3, 1</w:t>
      </w:r>
      <w:r w:rsidR="009D2740">
        <w:rPr>
          <w:rFonts w:cs="Arial"/>
          <w:szCs w:val="20"/>
        </w:rPr>
        <w:t>2</w:t>
      </w:r>
      <w:r w:rsidRPr="00A50AAD">
        <w:rPr>
          <w:rFonts w:cs="Arial"/>
          <w:szCs w:val="20"/>
        </w:rPr>
        <w:t>,</w:t>
      </w:r>
      <w:r w:rsidR="00C25931" w:rsidRPr="00A50AAD">
        <w:rPr>
          <w:rFonts w:cs="Arial"/>
          <w:szCs w:val="20"/>
        </w:rPr>
        <w:t xml:space="preserve"> </w:t>
      </w:r>
      <w:r w:rsidRPr="00A50AAD">
        <w:rPr>
          <w:rFonts w:cs="Arial"/>
          <w:szCs w:val="20"/>
        </w:rPr>
        <w:t>1</w:t>
      </w:r>
      <w:r w:rsidR="009D2740">
        <w:rPr>
          <w:rFonts w:cs="Arial"/>
          <w:szCs w:val="20"/>
        </w:rPr>
        <w:t>6</w:t>
      </w:r>
      <w:r w:rsidRPr="00A50AAD">
        <w:rPr>
          <w:rFonts w:cs="Arial"/>
          <w:szCs w:val="20"/>
        </w:rPr>
        <w:t xml:space="preserve"> predložiti izjavo proizvajalca ponujene rešitve, da ponujena rešitev izpolnjuje predmetne zahteve.</w:t>
      </w:r>
    </w:p>
    <w:p w14:paraId="43270FE0" w14:textId="5837C466" w:rsidR="002C427C" w:rsidRPr="00C2246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0" w:name="_Toc135996932"/>
      <w:r w:rsidRPr="00C22469">
        <w:rPr>
          <w:rFonts w:cs="Arial"/>
          <w:smallCaps w:val="0"/>
          <w:szCs w:val="20"/>
          <w:lang w:eastAsia="ar-SA"/>
        </w:rPr>
        <w:t>D</w:t>
      </w:r>
      <w:r w:rsidR="00364A3E" w:rsidRPr="00C22469">
        <w:rPr>
          <w:rFonts w:cs="Arial"/>
          <w:smallCaps w:val="0"/>
          <w:szCs w:val="20"/>
          <w:lang w:eastAsia="ar-SA"/>
        </w:rPr>
        <w:t>ruga določila za pripravo ponudbe</w:t>
      </w:r>
      <w:bookmarkEnd w:id="70"/>
    </w:p>
    <w:p w14:paraId="4C98E9D4" w14:textId="77777777" w:rsidR="002C427C" w:rsidRPr="00C22469" w:rsidRDefault="002C427C" w:rsidP="00584B84">
      <w:pPr>
        <w:pStyle w:val="Naslov3"/>
        <w:keepLines w:val="0"/>
        <w:spacing w:after="60" w:line="240" w:lineRule="auto"/>
        <w:ind w:left="794" w:hanging="794"/>
        <w:rPr>
          <w:i w:val="0"/>
        </w:rPr>
      </w:pPr>
      <w:bookmarkStart w:id="71" w:name="_Toc336851754"/>
      <w:bookmarkStart w:id="72" w:name="_Toc336851802"/>
      <w:bookmarkStart w:id="73" w:name="_Toc135996933"/>
      <w:r w:rsidRPr="00C22469">
        <w:rPr>
          <w:rFonts w:cs="Arial"/>
          <w:i w:val="0"/>
          <w:szCs w:val="20"/>
        </w:rPr>
        <w:t>S</w:t>
      </w:r>
      <w:r w:rsidRPr="00C22469">
        <w:rPr>
          <w:rFonts w:eastAsia="Arial Unicode MS" w:cs="Arial"/>
          <w:bCs w:val="0"/>
          <w:i w:val="0"/>
          <w:iCs/>
          <w:szCs w:val="20"/>
          <w:lang w:eastAsia="ar-SA"/>
        </w:rPr>
        <w:t>kupna ponudba</w:t>
      </w:r>
      <w:bookmarkEnd w:id="71"/>
      <w:bookmarkEnd w:id="72"/>
      <w:bookmarkEnd w:id="73"/>
    </w:p>
    <w:p w14:paraId="214F419C" w14:textId="029516A2" w:rsidR="00D703F1" w:rsidRPr="00C22469" w:rsidRDefault="00D703F1" w:rsidP="00D703F1">
      <w:pPr>
        <w:spacing w:line="240" w:lineRule="auto"/>
        <w:rPr>
          <w:szCs w:val="20"/>
        </w:rPr>
      </w:pPr>
      <w:bookmarkStart w:id="74" w:name="_Toc5277416"/>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podatke. </w:t>
      </w:r>
      <w:r w:rsidRPr="00C22469">
        <w:rPr>
          <w:szCs w:val="20"/>
        </w:rPr>
        <w:t>Ponudnik v sistemu e-JN označi, da gre za skupno ponudbe ter navede ponudnike v skupni ponudbi</w:t>
      </w:r>
      <w:r w:rsidR="007F3468">
        <w:rPr>
          <w:szCs w:val="20"/>
        </w:rPr>
        <w:t>.</w:t>
      </w:r>
    </w:p>
    <w:p w14:paraId="384C40DF" w14:textId="77777777" w:rsidR="00B86097" w:rsidRPr="00C22469" w:rsidRDefault="00B86097" w:rsidP="00B86097">
      <w:pPr>
        <w:spacing w:line="240" w:lineRule="auto"/>
        <w:rPr>
          <w:rFonts w:cs="Arial"/>
          <w:szCs w:val="20"/>
        </w:rPr>
      </w:pPr>
    </w:p>
    <w:p w14:paraId="6061745D" w14:textId="77777777" w:rsidR="00B86097" w:rsidRPr="00C22469" w:rsidRDefault="00B86097" w:rsidP="00B86097">
      <w:pPr>
        <w:spacing w:line="240" w:lineRule="auto"/>
        <w:rPr>
          <w:rFonts w:cs="Arial"/>
          <w:szCs w:val="20"/>
        </w:rPr>
      </w:pPr>
      <w:r w:rsidRPr="00C22469">
        <w:rPr>
          <w:rFonts w:cs="Arial"/>
          <w:szCs w:val="20"/>
        </w:rPr>
        <w:t xml:space="preserve">V primeru, da skupina ponudnikov predloži skupno ponudbo, mora vsak ponudnik izpolnjevati vse pogoje določene v </w:t>
      </w:r>
      <w:r w:rsidRPr="00A43396">
        <w:rPr>
          <w:rFonts w:cs="Arial"/>
          <w:szCs w:val="20"/>
        </w:rPr>
        <w:t xml:space="preserve">točki </w:t>
      </w:r>
      <w:r w:rsidR="001E287E" w:rsidRPr="00A43396">
        <w:rPr>
          <w:rFonts w:cs="Arial"/>
          <w:szCs w:val="20"/>
        </w:rPr>
        <w:t>9</w:t>
      </w:r>
      <w:r w:rsidRPr="00A43396">
        <w:rPr>
          <w:rFonts w:cs="Arial"/>
          <w:szCs w:val="20"/>
        </w:rPr>
        <w:t>.1.</w:t>
      </w:r>
      <w:r w:rsidRPr="00C22469">
        <w:rPr>
          <w:rFonts w:cs="Arial"/>
          <w:szCs w:val="20"/>
        </w:rPr>
        <w:t xml:space="preserve"> teh navodil.</w:t>
      </w:r>
    </w:p>
    <w:p w14:paraId="15BA0D52" w14:textId="77777777" w:rsidR="00D346E2" w:rsidRPr="00C22469" w:rsidRDefault="00D346E2" w:rsidP="00B86097">
      <w:pPr>
        <w:spacing w:line="240" w:lineRule="auto"/>
        <w:rPr>
          <w:rFonts w:cs="Arial"/>
          <w:szCs w:val="20"/>
        </w:rPr>
      </w:pPr>
    </w:p>
    <w:p w14:paraId="1D9DCE18" w14:textId="7B5C1BE5" w:rsidR="00B86097" w:rsidRPr="00C22469" w:rsidRDefault="00B86097" w:rsidP="00B86097">
      <w:pPr>
        <w:spacing w:line="240" w:lineRule="auto"/>
        <w:rPr>
          <w:rFonts w:cs="Arial"/>
          <w:szCs w:val="20"/>
        </w:rPr>
      </w:pP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1E287E" w:rsidRPr="00C22469">
        <w:rPr>
          <w:rFonts w:cs="Arial"/>
          <w:szCs w:val="20"/>
        </w:rPr>
        <w:t>9</w:t>
      </w:r>
      <w:r w:rsidRPr="00C22469">
        <w:rPr>
          <w:rFonts w:cs="Arial"/>
          <w:szCs w:val="20"/>
        </w:rPr>
        <w:t xml:space="preserve">.1 </w:t>
      </w:r>
      <w:r w:rsidR="00762819" w:rsidRPr="00C22469">
        <w:rPr>
          <w:rFonts w:cs="Arial"/>
          <w:szCs w:val="20"/>
        </w:rPr>
        <w:t>teh navodil</w:t>
      </w:r>
      <w:r w:rsidRPr="00C22469">
        <w:rPr>
          <w:rFonts w:cs="Arial"/>
          <w:szCs w:val="20"/>
        </w:rPr>
        <w:t xml:space="preserve">. Če bo katerikoli izmed skupnih ponudnikov v položaju iz točk </w:t>
      </w:r>
      <w:r w:rsidR="001E287E" w:rsidRPr="00C22469">
        <w:rPr>
          <w:rFonts w:cs="Arial"/>
          <w:szCs w:val="20"/>
        </w:rPr>
        <w:t>9</w:t>
      </w:r>
      <w:r w:rsidRPr="00C22469">
        <w:rPr>
          <w:rFonts w:cs="Arial"/>
          <w:szCs w:val="20"/>
        </w:rPr>
        <w:t>.1</w:t>
      </w:r>
      <w:r w:rsidR="00762819">
        <w:rPr>
          <w:rFonts w:cs="Arial"/>
          <w:szCs w:val="20"/>
        </w:rPr>
        <w:t>.1 do 9.1.4</w:t>
      </w:r>
      <w:r w:rsidRPr="00C22469">
        <w:rPr>
          <w:rFonts w:cs="Arial"/>
          <w:szCs w:val="20"/>
        </w:rPr>
        <w:t xml:space="preserve"> teh navodil, bo naročnik ravnal v skladu z devetim, desetim in enajstim odstavkom 75. člena ZJN-3.</w:t>
      </w:r>
    </w:p>
    <w:p w14:paraId="73E4C388" w14:textId="77777777" w:rsidR="00CA5681" w:rsidRPr="00C22469" w:rsidRDefault="00CA5681" w:rsidP="00B86097">
      <w:pPr>
        <w:spacing w:line="240" w:lineRule="auto"/>
        <w:rPr>
          <w:rFonts w:cs="Arial"/>
          <w:szCs w:val="20"/>
        </w:rPr>
      </w:pPr>
    </w:p>
    <w:p w14:paraId="02C73F66" w14:textId="1FF5EAB7" w:rsidR="00CA5681" w:rsidRDefault="007361A0" w:rsidP="00CA5681">
      <w:pPr>
        <w:spacing w:line="240" w:lineRule="auto"/>
        <w:rPr>
          <w:rFonts w:cs="Arial"/>
          <w:szCs w:val="20"/>
        </w:rPr>
      </w:pPr>
      <w:r>
        <w:rPr>
          <w:rFonts w:cs="Arial"/>
          <w:szCs w:val="20"/>
        </w:rPr>
        <w:t xml:space="preserve">Kadrovske in tehnične pogoje iz točke 9.2 in 9.3 </w:t>
      </w:r>
      <w:r w:rsidR="00CA5681" w:rsidRPr="00A43396">
        <w:rPr>
          <w:rFonts w:cs="Arial"/>
          <w:szCs w:val="20"/>
        </w:rPr>
        <w:t>teh</w:t>
      </w:r>
      <w:r w:rsidR="00CA5681" w:rsidRPr="00C22469">
        <w:rPr>
          <w:rFonts w:cs="Arial"/>
          <w:szCs w:val="20"/>
        </w:rPr>
        <w:t xml:space="preserve"> navodil lahko ponudniki izpolnjujejo kumulativno.</w:t>
      </w:r>
      <w:r w:rsidR="006E0BD5" w:rsidRPr="00C22469">
        <w:rPr>
          <w:rFonts w:cs="Arial"/>
          <w:szCs w:val="20"/>
        </w:rPr>
        <w:t xml:space="preserve"> </w:t>
      </w:r>
      <w:r w:rsidR="006E0BD5" w:rsidRPr="00C22469">
        <w:rPr>
          <w:szCs w:val="20"/>
        </w:rPr>
        <w:t>Dokumente, ki se nanašajo na dokazovanje teh pogojev, poda katerikoli ponudnik v skupni ponudbi.</w:t>
      </w:r>
      <w:r w:rsidR="00CA5681" w:rsidRPr="00C22469">
        <w:rPr>
          <w:rFonts w:cs="Arial"/>
          <w:szCs w:val="20"/>
        </w:rPr>
        <w:t xml:space="preserve"> </w:t>
      </w:r>
    </w:p>
    <w:p w14:paraId="1EC36AEC" w14:textId="77777777" w:rsidR="00762819" w:rsidRPr="00C22469" w:rsidRDefault="00762819" w:rsidP="00CA5681">
      <w:pPr>
        <w:spacing w:line="240" w:lineRule="auto"/>
        <w:rPr>
          <w:i/>
        </w:rPr>
      </w:pPr>
    </w:p>
    <w:p w14:paraId="3697EA88" w14:textId="720F2CB4" w:rsidR="00B86097" w:rsidRDefault="00762819" w:rsidP="00B86097">
      <w:pPr>
        <w:spacing w:line="240" w:lineRule="auto"/>
        <w:rPr>
          <w:rFonts w:cs="Arial"/>
          <w:szCs w:val="20"/>
        </w:rPr>
      </w:pPr>
      <w:r w:rsidRPr="00083010">
        <w:rPr>
          <w:rFonts w:cs="Arial"/>
          <w:szCs w:val="20"/>
        </w:rPr>
        <w:t xml:space="preserve">Finančno zavarovanje lahko predloži samo eden izmed ponudnikov, ki nastopajo v skupni ponudbi, lahko </w:t>
      </w:r>
      <w:r>
        <w:rPr>
          <w:rFonts w:cs="Arial"/>
          <w:szCs w:val="20"/>
        </w:rPr>
        <w:t>ga</w:t>
      </w:r>
      <w:r w:rsidRPr="00083010">
        <w:rPr>
          <w:rFonts w:cs="Arial"/>
          <w:szCs w:val="20"/>
        </w:rPr>
        <w:t xml:space="preserve"> predloži več ponudnikov, v vsakem primeru pa morajo biti izpolnjene vse zahteve (višina, veljavnost,…), določene v tej dokumentaciji</w:t>
      </w:r>
      <w:r>
        <w:rPr>
          <w:rFonts w:cs="Arial"/>
          <w:szCs w:val="20"/>
        </w:rPr>
        <w:t xml:space="preserve"> predmetnega naročila</w:t>
      </w:r>
      <w:r w:rsidRPr="00083010">
        <w:rPr>
          <w:rFonts w:cs="Arial"/>
          <w:szCs w:val="20"/>
        </w:rPr>
        <w:t>.</w:t>
      </w:r>
    </w:p>
    <w:p w14:paraId="4B32F67E" w14:textId="77777777" w:rsidR="004F0CA4" w:rsidRPr="00C22469" w:rsidRDefault="004F0CA4" w:rsidP="00B86097">
      <w:pPr>
        <w:spacing w:line="240" w:lineRule="auto"/>
        <w:rPr>
          <w:rFonts w:cs="Arial"/>
          <w:szCs w:val="20"/>
        </w:rPr>
      </w:pPr>
    </w:p>
    <w:p w14:paraId="7D0D390C" w14:textId="6D2E0567" w:rsidR="00B86097" w:rsidRPr="00C22469" w:rsidRDefault="00B86097" w:rsidP="00B86097">
      <w:pPr>
        <w:spacing w:line="240" w:lineRule="auto"/>
        <w:rPr>
          <w:rFonts w:cs="Arial"/>
          <w:szCs w:val="20"/>
        </w:rPr>
      </w:pPr>
      <w:r w:rsidRPr="00C2246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Pr>
          <w:rFonts w:cs="Arial"/>
          <w:color w:val="0000FF"/>
          <w:szCs w:val="20"/>
        </w:rPr>
        <w:t>.</w:t>
      </w:r>
      <w:r w:rsidRPr="00C22469">
        <w:rPr>
          <w:rFonts w:cs="Arial"/>
          <w:color w:val="0000FF"/>
          <w:szCs w:val="20"/>
        </w:rPr>
        <w:t xml:space="preserve"> </w:t>
      </w:r>
      <w:r w:rsidRPr="00C22469">
        <w:rPr>
          <w:rFonts w:cs="Arial"/>
          <w:szCs w:val="20"/>
        </w:rPr>
        <w:t>Ne glede na to pa ponudniki odgovarjajo naročniku solidarno.</w:t>
      </w:r>
    </w:p>
    <w:p w14:paraId="7F5272CC" w14:textId="77777777" w:rsidR="00B86097" w:rsidRPr="00C22469" w:rsidRDefault="00B86097" w:rsidP="00584B84">
      <w:pPr>
        <w:pStyle w:val="Naslov3"/>
        <w:keepLines w:val="0"/>
        <w:spacing w:after="60" w:line="240" w:lineRule="auto"/>
        <w:ind w:left="794" w:hanging="794"/>
        <w:rPr>
          <w:rFonts w:cs="Arial"/>
          <w:i w:val="0"/>
          <w:szCs w:val="20"/>
        </w:rPr>
      </w:pPr>
      <w:bookmarkStart w:id="75" w:name="_Toc135996934"/>
      <w:r w:rsidRPr="00C22469">
        <w:rPr>
          <w:rFonts w:cs="Arial"/>
          <w:i w:val="0"/>
          <w:szCs w:val="20"/>
        </w:rPr>
        <w:lastRenderedPageBreak/>
        <w:t>Ponudba s podizvajalci</w:t>
      </w:r>
      <w:bookmarkEnd w:id="74"/>
      <w:bookmarkEnd w:id="75"/>
    </w:p>
    <w:p w14:paraId="190AFC9D" w14:textId="7A11475A" w:rsidR="00D703F1" w:rsidRPr="00C22469" w:rsidRDefault="00B86097" w:rsidP="00D703F1">
      <w:pPr>
        <w:spacing w:line="240" w:lineRule="auto"/>
        <w:rPr>
          <w:rFonts w:cs="Arial"/>
          <w:szCs w:val="20"/>
        </w:rPr>
      </w:pPr>
      <w:r w:rsidRPr="00C22469">
        <w:rPr>
          <w:rFonts w:cs="Arial"/>
          <w:szCs w:val="20"/>
        </w:rPr>
        <w:t xml:space="preserve">V primeru, da bo ponudnik pri izvedbi naročila sodeloval s podizvajalci, mora v </w:t>
      </w:r>
      <w:r w:rsidR="00D703F1" w:rsidRPr="00C22469">
        <w:rPr>
          <w:rFonts w:cs="Arial"/>
          <w:szCs w:val="20"/>
        </w:rPr>
        <w:t xml:space="preserve">ponudbi </w:t>
      </w:r>
      <w:r w:rsidRPr="00C22469">
        <w:rPr>
          <w:rFonts w:cs="Arial"/>
          <w:szCs w:val="20"/>
        </w:rPr>
        <w:t xml:space="preserve">navesti vse predlagane podizvajalce ter vsak del javnega naročila, ki ga namerava oddati v </w:t>
      </w:r>
      <w:proofErr w:type="spellStart"/>
      <w:r w:rsidRPr="00C22469">
        <w:rPr>
          <w:rFonts w:cs="Arial"/>
          <w:szCs w:val="20"/>
        </w:rPr>
        <w:t>podizvajanje</w:t>
      </w:r>
      <w:proofErr w:type="spellEnd"/>
      <w:r w:rsidRPr="00C22469">
        <w:rPr>
          <w:rFonts w:cs="Arial"/>
          <w:szCs w:val="20"/>
        </w:rPr>
        <w:t xml:space="preserve">. Če ponudnik nastopa v ponudbi z več kot enim podizvajalcem, mora napisati delež </w:t>
      </w:r>
      <w:proofErr w:type="spellStart"/>
      <w:r w:rsidRPr="00C22469">
        <w:rPr>
          <w:rFonts w:cs="Arial"/>
          <w:szCs w:val="20"/>
        </w:rPr>
        <w:t>podizvajanja</w:t>
      </w:r>
      <w:proofErr w:type="spellEnd"/>
      <w:r w:rsidRPr="00C22469">
        <w:rPr>
          <w:rFonts w:cs="Arial"/>
          <w:szCs w:val="20"/>
        </w:rPr>
        <w:t xml:space="preserve"> za vsakega prijavljenega podizvajalca posebej. </w:t>
      </w:r>
    </w:p>
    <w:p w14:paraId="5589DA4A" w14:textId="77777777" w:rsidR="00B86097" w:rsidRPr="00C22469" w:rsidRDefault="00B86097" w:rsidP="00B86097">
      <w:pPr>
        <w:spacing w:line="240" w:lineRule="auto"/>
        <w:rPr>
          <w:rFonts w:cs="Arial"/>
          <w:szCs w:val="20"/>
        </w:rPr>
      </w:pPr>
    </w:p>
    <w:p w14:paraId="24883F1F" w14:textId="77777777" w:rsidR="00D703F1" w:rsidRPr="00C22469" w:rsidRDefault="00D703F1" w:rsidP="00D703F1">
      <w:pPr>
        <w:spacing w:line="240" w:lineRule="auto"/>
        <w:rPr>
          <w:szCs w:val="20"/>
        </w:rPr>
      </w:pPr>
      <w:r w:rsidRPr="00C22469">
        <w:rPr>
          <w:szCs w:val="20"/>
        </w:rPr>
        <w:t>Ponudnik v sistem e-JN označi, da gre za ponudbo s podizvajalci in navede vse sodelujoče gospodarske subjekte.</w:t>
      </w:r>
    </w:p>
    <w:p w14:paraId="3C443029" w14:textId="77777777" w:rsidR="00CA5681" w:rsidRPr="00C22469" w:rsidRDefault="00CA5681" w:rsidP="00A45BED">
      <w:pPr>
        <w:spacing w:line="240" w:lineRule="auto"/>
        <w:rPr>
          <w:rFonts w:cs="Arial"/>
          <w:szCs w:val="20"/>
        </w:rPr>
      </w:pPr>
    </w:p>
    <w:p w14:paraId="072A36DB" w14:textId="13FC2288" w:rsidR="00B86097" w:rsidRPr="00C22469" w:rsidRDefault="00B86097" w:rsidP="00B86097">
      <w:pPr>
        <w:spacing w:line="240" w:lineRule="auto"/>
        <w:rPr>
          <w:rFonts w:cs="Arial"/>
          <w:szCs w:val="20"/>
        </w:rPr>
      </w:pPr>
      <w:r w:rsidRPr="00C22469">
        <w:rPr>
          <w:rFonts w:cs="Arial"/>
          <w:szCs w:val="20"/>
        </w:rPr>
        <w:t xml:space="preserve">Ponudnik mora v ponudbi predložiti izpolnjene obrazce </w:t>
      </w:r>
      <w:r w:rsidRPr="00C22469">
        <w:rPr>
          <w:rFonts w:cs="Arial"/>
          <w:i/>
          <w:color w:val="000000"/>
          <w:szCs w:val="20"/>
        </w:rPr>
        <w:t>ESPD</w:t>
      </w:r>
      <w:r w:rsidRPr="00C22469">
        <w:rPr>
          <w:rFonts w:cs="Arial"/>
          <w:szCs w:val="20"/>
        </w:rPr>
        <w:t xml:space="preserve"> za vsakega podizvajalca, s katerim bo sodeloval pri naročilu. </w:t>
      </w:r>
      <w:r w:rsidR="00D703F1" w:rsidRPr="00C22469">
        <w:rPr>
          <w:rFonts w:cs="Arial"/>
          <w:szCs w:val="20"/>
        </w:rPr>
        <w:t>Če</w:t>
      </w:r>
      <w:r w:rsidRPr="00C22469">
        <w:rPr>
          <w:rFonts w:cs="Arial"/>
          <w:szCs w:val="20"/>
        </w:rPr>
        <w:t xml:space="preserve"> bodo pri podizvajalcu obstajali razlogi za izključitev iz točke </w:t>
      </w:r>
      <w:r w:rsidR="001E287E" w:rsidRPr="00C22469">
        <w:rPr>
          <w:rFonts w:cs="Arial"/>
          <w:szCs w:val="20"/>
        </w:rPr>
        <w:t>9</w:t>
      </w:r>
      <w:r w:rsidRPr="00C22469">
        <w:rPr>
          <w:rFonts w:cs="Arial"/>
          <w:szCs w:val="20"/>
        </w:rPr>
        <w:t xml:space="preserve">.1 teh navodil, bo naročnik podizvajalca zavrnil. </w:t>
      </w:r>
    </w:p>
    <w:p w14:paraId="1946F307" w14:textId="77777777" w:rsidR="00A43396" w:rsidRDefault="00A43396" w:rsidP="0086460C">
      <w:pPr>
        <w:spacing w:line="240" w:lineRule="auto"/>
        <w:rPr>
          <w:rFonts w:cs="Arial"/>
          <w:szCs w:val="20"/>
        </w:rPr>
      </w:pPr>
    </w:p>
    <w:p w14:paraId="54C3F1CA" w14:textId="52F6B617" w:rsidR="0086460C" w:rsidRDefault="0086460C" w:rsidP="0086460C">
      <w:pPr>
        <w:spacing w:line="240" w:lineRule="auto"/>
        <w:rPr>
          <w:rFonts w:cs="Arial"/>
          <w:szCs w:val="20"/>
        </w:rPr>
      </w:pPr>
      <w:r w:rsidRPr="00F631B5">
        <w:rPr>
          <w:rFonts w:cs="Arial"/>
          <w:szCs w:val="20"/>
        </w:rPr>
        <w:t>Ponudnik mora za posameznega podizvajalca priložiti enaka dokazila za izpolnjevanje pogojev, določenih v prejšnjem stavku, kot jih mora priložiti zase.</w:t>
      </w:r>
    </w:p>
    <w:p w14:paraId="2734709F" w14:textId="77777777" w:rsidR="00762819" w:rsidRPr="00C22469" w:rsidRDefault="00762819" w:rsidP="00B86097">
      <w:pPr>
        <w:spacing w:line="240" w:lineRule="auto"/>
        <w:rPr>
          <w:rFonts w:cs="Arial"/>
          <w:szCs w:val="20"/>
        </w:rPr>
      </w:pPr>
    </w:p>
    <w:p w14:paraId="7C5BFB44" w14:textId="77777777" w:rsidR="00B162A9" w:rsidRPr="00D54742" w:rsidRDefault="00B162A9" w:rsidP="00B162A9">
      <w:pPr>
        <w:spacing w:line="240" w:lineRule="auto"/>
        <w:rPr>
          <w:szCs w:val="20"/>
        </w:rPr>
      </w:pPr>
      <w:r w:rsidRPr="00E21B20">
        <w:rPr>
          <w:szCs w:val="20"/>
        </w:rPr>
        <w:t xml:space="preserve">Če ponudnik za izpolnjevanje </w:t>
      </w:r>
      <w:r>
        <w:rPr>
          <w:szCs w:val="20"/>
        </w:rPr>
        <w:t>pogojev</w:t>
      </w:r>
      <w:r w:rsidRPr="00E21B20">
        <w:rPr>
          <w:szCs w:val="20"/>
        </w:rPr>
        <w:t xml:space="preserve"> uporablja zmogljivosti podizvajalca, je poleg določenega v tej točki potrebno upoštevati še naslednjo točko teh navodil.</w:t>
      </w:r>
    </w:p>
    <w:p w14:paraId="08ECB803" w14:textId="77777777" w:rsidR="00B162A9" w:rsidRPr="00C22469" w:rsidRDefault="00B162A9" w:rsidP="00B86097">
      <w:pPr>
        <w:spacing w:line="240" w:lineRule="auto"/>
        <w:rPr>
          <w:rFonts w:cs="Arial"/>
          <w:szCs w:val="20"/>
        </w:rPr>
      </w:pPr>
    </w:p>
    <w:p w14:paraId="7751A8C8" w14:textId="77777777" w:rsidR="00B86097" w:rsidRPr="00C22469" w:rsidRDefault="00B86097" w:rsidP="00B86097">
      <w:pPr>
        <w:spacing w:line="240" w:lineRule="auto"/>
        <w:rPr>
          <w:rFonts w:cs="Arial"/>
          <w:szCs w:val="20"/>
        </w:rPr>
      </w:pPr>
      <w:r w:rsidRPr="00C22469">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C4FA1E" w14:textId="77777777" w:rsidR="00B86097" w:rsidRPr="00C22469" w:rsidRDefault="00B86097" w:rsidP="00B86097">
      <w:pPr>
        <w:spacing w:line="240" w:lineRule="auto"/>
        <w:rPr>
          <w:rFonts w:cs="Arial"/>
          <w:szCs w:val="20"/>
        </w:rPr>
      </w:pPr>
    </w:p>
    <w:p w14:paraId="2E0F1EDC" w14:textId="6E184AC0" w:rsidR="00CA5681" w:rsidRPr="00C22469" w:rsidRDefault="000C2626" w:rsidP="00B86097">
      <w:pPr>
        <w:spacing w:line="240" w:lineRule="auto"/>
        <w:rPr>
          <w:rFonts w:cs="Arial"/>
          <w:szCs w:val="20"/>
        </w:rPr>
      </w:pPr>
      <w:r w:rsidRPr="00C22469">
        <w:rPr>
          <w:rFonts w:cs="Arial"/>
          <w:szCs w:val="20"/>
        </w:rPr>
        <w:t>Izbrani ponudnik</w:t>
      </w:r>
      <w:r w:rsidR="00B86097" w:rsidRPr="00C22469">
        <w:rPr>
          <w:rFonts w:cs="Arial"/>
          <w:szCs w:val="20"/>
        </w:rPr>
        <w:t xml:space="preserve"> v razmerju do naročnika v celoti odgovarja za izvedbo naročila. </w:t>
      </w:r>
    </w:p>
    <w:p w14:paraId="2443DE30" w14:textId="77777777" w:rsidR="00CA5681" w:rsidRPr="00C22469" w:rsidRDefault="00CA5681" w:rsidP="00CA5681">
      <w:pPr>
        <w:pStyle w:val="Naslov3"/>
        <w:keepLines w:val="0"/>
        <w:spacing w:after="60" w:line="240" w:lineRule="auto"/>
        <w:ind w:left="794" w:hanging="794"/>
        <w:rPr>
          <w:rFonts w:cs="Arial"/>
          <w:i w:val="0"/>
          <w:szCs w:val="20"/>
        </w:rPr>
      </w:pPr>
      <w:bookmarkStart w:id="76" w:name="_Toc5277417"/>
      <w:bookmarkStart w:id="77" w:name="_Toc76985848"/>
      <w:bookmarkStart w:id="78" w:name="_Toc135996935"/>
      <w:r w:rsidRPr="00C22469">
        <w:rPr>
          <w:rFonts w:cs="Arial"/>
          <w:i w:val="0"/>
          <w:szCs w:val="20"/>
        </w:rPr>
        <w:t>Uporaba zmogljivosti drugih subjektov</w:t>
      </w:r>
      <w:bookmarkEnd w:id="76"/>
      <w:bookmarkEnd w:id="77"/>
      <w:bookmarkEnd w:id="78"/>
    </w:p>
    <w:p w14:paraId="5AAF9D32" w14:textId="7B046A81" w:rsidR="00CA5681" w:rsidRPr="00AA6859" w:rsidRDefault="00CA5681" w:rsidP="00B5320A">
      <w:pPr>
        <w:spacing w:line="240" w:lineRule="auto"/>
        <w:rPr>
          <w:rFonts w:eastAsia="Times New Roman"/>
          <w:szCs w:val="20"/>
        </w:rPr>
      </w:pPr>
      <w:r w:rsidRPr="00C22469">
        <w:rPr>
          <w:rFonts w:cs="Arial"/>
          <w:szCs w:val="20"/>
        </w:rPr>
        <w:t xml:space="preserve">Ponudnik lahko glede </w:t>
      </w:r>
      <w:r w:rsidR="00D90284" w:rsidRPr="00A43396">
        <w:rPr>
          <w:rFonts w:cs="Arial"/>
          <w:szCs w:val="20"/>
        </w:rPr>
        <w:t>tehnične sp</w:t>
      </w:r>
      <w:r w:rsidR="00D90284" w:rsidRPr="00AA6859">
        <w:rPr>
          <w:rFonts w:cs="Arial"/>
          <w:szCs w:val="20"/>
        </w:rPr>
        <w:t xml:space="preserve">osobnosti iz točke </w:t>
      </w:r>
      <w:r w:rsidR="00AA6859" w:rsidRPr="00AA6859">
        <w:rPr>
          <w:rFonts w:cs="Arial"/>
          <w:szCs w:val="20"/>
        </w:rPr>
        <w:t>9.2</w:t>
      </w:r>
      <w:r w:rsidR="00D90284" w:rsidRPr="00AA6859">
        <w:rPr>
          <w:rFonts w:cs="Arial"/>
          <w:szCs w:val="20"/>
        </w:rPr>
        <w:t xml:space="preserve"> in glede </w:t>
      </w:r>
      <w:r w:rsidR="006E0BD5" w:rsidRPr="00AA6859">
        <w:rPr>
          <w:rFonts w:cs="Arial"/>
          <w:szCs w:val="20"/>
        </w:rPr>
        <w:t>kadrovsk</w:t>
      </w:r>
      <w:r w:rsidR="00D90284" w:rsidRPr="00AA6859">
        <w:rPr>
          <w:rFonts w:cs="Arial"/>
          <w:szCs w:val="20"/>
        </w:rPr>
        <w:t>e</w:t>
      </w:r>
      <w:r w:rsidR="006E0BD5" w:rsidRPr="00AA6859">
        <w:rPr>
          <w:rFonts w:cs="Arial"/>
          <w:szCs w:val="20"/>
        </w:rPr>
        <w:t xml:space="preserve"> sposobnost</w:t>
      </w:r>
      <w:r w:rsidR="00D90284" w:rsidRPr="00AA6859">
        <w:rPr>
          <w:rFonts w:cs="Arial"/>
          <w:szCs w:val="20"/>
        </w:rPr>
        <w:t>i iz točke 9.3</w:t>
      </w:r>
      <w:r w:rsidR="006E0BD5" w:rsidRPr="00AA6859">
        <w:rPr>
          <w:rFonts w:cs="Arial"/>
          <w:szCs w:val="20"/>
        </w:rPr>
        <w:t xml:space="preserve"> </w:t>
      </w:r>
      <w:r w:rsidRPr="00AA6859">
        <w:rPr>
          <w:rFonts w:cs="Arial"/>
          <w:szCs w:val="20"/>
        </w:rPr>
        <w:t xml:space="preserve">teh navodil za predmetno naročilo uporabi zmogljivosti drugih subjektov, ne glede na pravno razmerje med njim in temi subjekti, </w:t>
      </w:r>
      <w:r w:rsidRPr="00AA6859">
        <w:rPr>
          <w:rFonts w:eastAsia="Times New Roman"/>
          <w:szCs w:val="20"/>
        </w:rPr>
        <w:t>vendar le v primeru, če bodo le-ti izvajali storitve, za katere se zahtevajo te zmogljivosti. V ponudbi mora ponudnik označiti, da gre za uporabo zmogljivosti drugih subjektov ter navesti vse sodelujoče gospodarske subjekte.</w:t>
      </w:r>
    </w:p>
    <w:p w14:paraId="7CB487A0" w14:textId="34C401E2" w:rsidR="00A43396" w:rsidRPr="00AA6859" w:rsidRDefault="00A43396" w:rsidP="00B5320A">
      <w:pPr>
        <w:spacing w:line="240" w:lineRule="auto"/>
        <w:rPr>
          <w:rFonts w:eastAsia="Times New Roman"/>
          <w:szCs w:val="20"/>
          <w:lang w:eastAsia="ja-JP"/>
        </w:rPr>
      </w:pPr>
    </w:p>
    <w:p w14:paraId="5E88FF36" w14:textId="76CA7E2A" w:rsidR="00A43396" w:rsidRDefault="00A43396" w:rsidP="001C20C6">
      <w:pPr>
        <w:spacing w:line="240" w:lineRule="auto"/>
        <w:rPr>
          <w:rFonts w:eastAsia="Times New Roman"/>
          <w:szCs w:val="20"/>
          <w:lang w:eastAsia="ja-JP"/>
        </w:rPr>
      </w:pPr>
      <w:r w:rsidRPr="00AA6859">
        <w:rPr>
          <w:rFonts w:eastAsia="Times New Roman"/>
          <w:szCs w:val="20"/>
          <w:lang w:eastAsia="ja-JP"/>
        </w:rPr>
        <w:t xml:space="preserve">Gospodarski subjekt, katerega zmogljivost se uporabi, lahko namesto ponudnika izpolnjuje pogoj iz točke </w:t>
      </w:r>
      <w:r w:rsidR="00AA6859" w:rsidRPr="00AA6859">
        <w:rPr>
          <w:rFonts w:eastAsia="Times New Roman"/>
          <w:szCs w:val="20"/>
          <w:lang w:eastAsia="ja-JP"/>
        </w:rPr>
        <w:t xml:space="preserve">9.2 </w:t>
      </w:r>
      <w:r w:rsidRPr="00AA6859">
        <w:rPr>
          <w:rFonts w:eastAsia="Times New Roman"/>
          <w:szCs w:val="20"/>
          <w:lang w:eastAsia="ja-JP"/>
        </w:rPr>
        <w:t>teh navodil samo v primeru, če bo</w:t>
      </w:r>
      <w:r w:rsidR="00C53E38" w:rsidRPr="00AA6859">
        <w:rPr>
          <w:rFonts w:eastAsia="Times New Roman"/>
          <w:szCs w:val="20"/>
          <w:lang w:eastAsia="ja-JP"/>
        </w:rPr>
        <w:t xml:space="preserve"> izvajal </w:t>
      </w:r>
      <w:r w:rsidR="00AA6859" w:rsidRPr="00AA6859">
        <w:rPr>
          <w:rFonts w:eastAsia="Times New Roman"/>
          <w:szCs w:val="20"/>
          <w:lang w:eastAsia="ja-JP"/>
        </w:rPr>
        <w:t>več kot 70 % del predmetnega javnega naročila</w:t>
      </w:r>
      <w:r w:rsidR="004F123C" w:rsidRPr="00AA6859">
        <w:rPr>
          <w:rFonts w:eastAsia="Times New Roman"/>
          <w:szCs w:val="20"/>
          <w:lang w:eastAsia="ja-JP"/>
        </w:rPr>
        <w:t xml:space="preserve">, </w:t>
      </w:r>
      <w:r w:rsidRPr="00AA6859">
        <w:rPr>
          <w:rFonts w:eastAsia="Times New Roman"/>
          <w:szCs w:val="20"/>
          <w:lang w:eastAsia="ja-JP"/>
        </w:rPr>
        <w:t>iz ESPD oziroma ponudbene dokumentacije pa mora biti razvidno, da bo slednji nastopal kot izvajalec predmetnih storitev.</w:t>
      </w:r>
    </w:p>
    <w:p w14:paraId="5BBC33A5" w14:textId="77777777" w:rsidR="00CA5681" w:rsidRPr="003D3D86" w:rsidRDefault="00CA5681" w:rsidP="001C20C6">
      <w:pPr>
        <w:spacing w:line="240" w:lineRule="auto"/>
        <w:rPr>
          <w:szCs w:val="20"/>
        </w:rPr>
      </w:pPr>
    </w:p>
    <w:p w14:paraId="659733BC" w14:textId="77777777" w:rsidR="00FD1653" w:rsidRPr="003D3D86" w:rsidRDefault="00FD1653" w:rsidP="001C20C6">
      <w:pPr>
        <w:spacing w:line="240" w:lineRule="auto"/>
        <w:rPr>
          <w:szCs w:val="20"/>
        </w:rPr>
      </w:pPr>
      <w:r w:rsidRPr="003D3D86">
        <w:rPr>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3D3D86">
        <w:rPr>
          <w:szCs w:val="20"/>
        </w:rPr>
        <w:t>podjemna</w:t>
      </w:r>
      <w:proofErr w:type="spellEnd"/>
      <w:r w:rsidRPr="003D3D86">
        <w:rPr>
          <w:szCs w:val="20"/>
        </w:rPr>
        <w:t xml:space="preserve"> pogodba, in podobno.</w:t>
      </w:r>
    </w:p>
    <w:p w14:paraId="12672CD0" w14:textId="77777777" w:rsidR="00CA5681" w:rsidRPr="00C22469" w:rsidRDefault="00CA5681" w:rsidP="001C20C6">
      <w:pPr>
        <w:spacing w:line="240" w:lineRule="auto"/>
        <w:rPr>
          <w:rFonts w:cs="Arial"/>
          <w:szCs w:val="20"/>
        </w:rPr>
      </w:pPr>
    </w:p>
    <w:p w14:paraId="3246C35E" w14:textId="4E1D1175" w:rsidR="00CA5681" w:rsidRPr="00C22469" w:rsidRDefault="00CA5681" w:rsidP="001C20C6">
      <w:pPr>
        <w:spacing w:line="240" w:lineRule="auto"/>
        <w:rPr>
          <w:rFonts w:cs="Arial"/>
          <w:szCs w:val="20"/>
        </w:rPr>
      </w:pPr>
      <w:r w:rsidRPr="00C22469">
        <w:rPr>
          <w:rFonts w:cs="Arial"/>
          <w:szCs w:val="20"/>
        </w:rPr>
        <w:t>Naročnik bo v tem primeru ravnal v skladu z drugim odstavkom 81. člena ZJN-3. V primeru, da se bo ponudnik v tem delu skliceval na uporabo zmogljivosti drugih subjektov</w:t>
      </w:r>
      <w:r w:rsidRPr="007F3468">
        <w:rPr>
          <w:rFonts w:cs="Arial"/>
          <w:szCs w:val="20"/>
        </w:rPr>
        <w:t xml:space="preserve">, mora </w:t>
      </w:r>
      <w:r w:rsidR="007F3468" w:rsidRPr="00922015">
        <w:rPr>
          <w:rFonts w:cs="Arial"/>
          <w:szCs w:val="20"/>
        </w:rPr>
        <w:t>to navesti v ponudbeni dokumentaciji</w:t>
      </w:r>
      <w:r w:rsidRPr="007F3468">
        <w:rPr>
          <w:rFonts w:cs="Arial"/>
          <w:szCs w:val="20"/>
        </w:rPr>
        <w:t>.</w:t>
      </w:r>
      <w:r w:rsidRPr="00C22469">
        <w:rPr>
          <w:rFonts w:cs="Arial"/>
          <w:szCs w:val="20"/>
        </w:rPr>
        <w:t xml:space="preserve"> Ponudnik mora v ponudbi za te subjekte predložiti tudi njihove izpolnjene obrazce </w:t>
      </w:r>
      <w:r w:rsidRPr="00C22469">
        <w:rPr>
          <w:rFonts w:cs="Arial"/>
          <w:i/>
          <w:szCs w:val="20"/>
        </w:rPr>
        <w:t>ESPD</w:t>
      </w:r>
      <w:r w:rsidRPr="00C22469">
        <w:rPr>
          <w:rFonts w:cs="Arial"/>
          <w:szCs w:val="20"/>
        </w:rPr>
        <w:t>. V kolikor bodo pri teh subjektih obstajali razlogi za izključitev iz točke 9.1 teh navodil, jih bo naročnik zavrnil.</w:t>
      </w:r>
    </w:p>
    <w:p w14:paraId="31B5BABC" w14:textId="77777777" w:rsidR="003F7D4F" w:rsidRPr="00C22469" w:rsidRDefault="003F7D4F" w:rsidP="00584B84">
      <w:pPr>
        <w:pStyle w:val="Naslov3"/>
        <w:keepLines w:val="0"/>
        <w:spacing w:after="60" w:line="240" w:lineRule="auto"/>
        <w:ind w:left="794" w:hanging="794"/>
        <w:rPr>
          <w:rFonts w:eastAsia="Arial Unicode MS" w:cs="Arial"/>
          <w:i w:val="0"/>
          <w:szCs w:val="20"/>
          <w:lang w:eastAsia="ar-SA"/>
        </w:rPr>
      </w:pPr>
      <w:bookmarkStart w:id="79" w:name="_Toc336851756"/>
      <w:bookmarkStart w:id="80" w:name="_Toc336851804"/>
      <w:bookmarkStart w:id="81" w:name="_Toc135996936"/>
      <w:r w:rsidRPr="00C22469">
        <w:rPr>
          <w:rFonts w:eastAsia="Arial Unicode MS" w:cs="Arial"/>
          <w:i w:val="0"/>
          <w:szCs w:val="20"/>
          <w:lang w:eastAsia="ar-SA"/>
        </w:rPr>
        <w:t>Variantne ponudbe</w:t>
      </w:r>
      <w:bookmarkEnd w:id="79"/>
      <w:bookmarkEnd w:id="80"/>
      <w:bookmarkEnd w:id="81"/>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7777777" w:rsidR="003F7D4F" w:rsidRPr="00C22469" w:rsidRDefault="003F7D4F" w:rsidP="00584B84">
      <w:pPr>
        <w:pStyle w:val="Naslov3"/>
        <w:keepLines w:val="0"/>
        <w:spacing w:after="60" w:line="240" w:lineRule="auto"/>
        <w:ind w:left="794" w:hanging="794"/>
        <w:rPr>
          <w:rFonts w:eastAsia="Arial Unicode MS" w:cs="Arial"/>
          <w:i w:val="0"/>
          <w:szCs w:val="20"/>
          <w:lang w:eastAsia="ar-SA"/>
        </w:rPr>
      </w:pPr>
      <w:bookmarkStart w:id="82" w:name="_Toc336851757"/>
      <w:bookmarkStart w:id="83" w:name="_Toc336851805"/>
      <w:bookmarkStart w:id="84" w:name="_Toc135996937"/>
      <w:r w:rsidRPr="00C22469">
        <w:rPr>
          <w:rFonts w:eastAsia="Arial Unicode MS" w:cs="Arial"/>
          <w:i w:val="0"/>
          <w:szCs w:val="20"/>
          <w:lang w:eastAsia="ar-SA"/>
        </w:rPr>
        <w:t>Jezik ponudbe</w:t>
      </w:r>
      <w:bookmarkEnd w:id="82"/>
      <w:bookmarkEnd w:id="83"/>
      <w:bookmarkEnd w:id="84"/>
    </w:p>
    <w:p w14:paraId="096CE1EA" w14:textId="07CA823D" w:rsidR="00CA5681" w:rsidRDefault="00406236" w:rsidP="001C20C6">
      <w:pPr>
        <w:spacing w:line="240" w:lineRule="auto"/>
        <w:rPr>
          <w:rFonts w:cs="Arial"/>
          <w:strike/>
          <w:szCs w:val="20"/>
        </w:rPr>
      </w:pPr>
      <w:bookmarkStart w:id="85" w:name="_Toc336851758"/>
      <w:bookmarkStart w:id="86" w:name="_Toc336851806"/>
      <w:bookmarkStart w:id="87" w:name="_Toc370107321"/>
      <w:bookmarkStart w:id="88" w:name="_Toc336851759"/>
      <w:bookmarkStart w:id="89" w:name="_Toc336851807"/>
      <w:r w:rsidRPr="00C22469">
        <w:rPr>
          <w:rFonts w:cs="Arial"/>
          <w:szCs w:val="20"/>
        </w:rPr>
        <w:t>Vsi dokumenti v zvezi s ponudbo morajo biti v slovenskem jeziku</w:t>
      </w:r>
      <w:bookmarkEnd w:id="85"/>
      <w:bookmarkEnd w:id="86"/>
      <w:bookmarkEnd w:id="87"/>
      <w:r w:rsidR="00A908C6">
        <w:rPr>
          <w:rFonts w:cs="Arial"/>
          <w:strike/>
          <w:szCs w:val="20"/>
        </w:rPr>
        <w:t>.</w:t>
      </w:r>
    </w:p>
    <w:p w14:paraId="2AADEB6C" w14:textId="54071836" w:rsidR="00762819" w:rsidRDefault="00762819" w:rsidP="001C20C6">
      <w:pPr>
        <w:spacing w:line="240" w:lineRule="auto"/>
        <w:rPr>
          <w:rFonts w:cs="Arial"/>
          <w:strike/>
          <w:szCs w:val="20"/>
        </w:rPr>
      </w:pPr>
    </w:p>
    <w:p w14:paraId="2F38ADE1" w14:textId="7EF67C73" w:rsidR="00762819" w:rsidRPr="00E278A2" w:rsidRDefault="00762819" w:rsidP="001C20C6">
      <w:pPr>
        <w:spacing w:line="240" w:lineRule="auto"/>
        <w:rPr>
          <w:rFonts w:cs="Arial"/>
          <w:szCs w:val="20"/>
        </w:rPr>
      </w:pPr>
      <w:r w:rsidRPr="001C5B09">
        <w:rPr>
          <w:rFonts w:cs="Arial"/>
          <w:szCs w:val="20"/>
        </w:rPr>
        <w:t>Izjema so dokazila, ki so vezana na izpolnjevanje pogojev iz točke 9.2.</w:t>
      </w:r>
      <w:r w:rsidR="004827D0">
        <w:rPr>
          <w:rFonts w:cs="Arial"/>
          <w:szCs w:val="20"/>
        </w:rPr>
        <w:t>3</w:t>
      </w:r>
      <w:r w:rsidRPr="001C5B09">
        <w:rPr>
          <w:rFonts w:cs="Arial"/>
          <w:szCs w:val="20"/>
        </w:rPr>
        <w:t xml:space="preserve"> in </w:t>
      </w:r>
      <w:r w:rsidR="00B5320A">
        <w:rPr>
          <w:rFonts w:cs="Arial"/>
          <w:szCs w:val="20"/>
        </w:rPr>
        <w:t>certifikate iz točke 9.3</w:t>
      </w:r>
      <w:r w:rsidRPr="001C5B09">
        <w:rPr>
          <w:rFonts w:cs="Arial"/>
          <w:szCs w:val="20"/>
        </w:rPr>
        <w:t xml:space="preserve"> teh navodil. Navedeni dokumenti so lahko v angleščini.</w:t>
      </w:r>
    </w:p>
    <w:p w14:paraId="7E481AE1" w14:textId="3E777FC1" w:rsidR="009139AC" w:rsidRPr="00C53E38" w:rsidRDefault="009139AC" w:rsidP="00CA5681">
      <w:pPr>
        <w:pStyle w:val="Naslov3"/>
        <w:keepLines w:val="0"/>
        <w:spacing w:after="60" w:line="240" w:lineRule="auto"/>
        <w:ind w:left="794" w:hanging="794"/>
        <w:rPr>
          <w:rFonts w:eastAsia="Arial Unicode MS" w:cs="Arial"/>
          <w:i w:val="0"/>
          <w:szCs w:val="20"/>
          <w:lang w:eastAsia="ar-SA"/>
        </w:rPr>
      </w:pPr>
      <w:bookmarkStart w:id="90" w:name="_Toc135996938"/>
      <w:r w:rsidRPr="00C22469">
        <w:rPr>
          <w:rFonts w:eastAsia="Arial Unicode MS" w:cs="Arial"/>
          <w:i w:val="0"/>
          <w:szCs w:val="20"/>
          <w:lang w:eastAsia="ar-SA"/>
        </w:rPr>
        <w:lastRenderedPageBreak/>
        <w:t>Veljavnost pon</w:t>
      </w:r>
      <w:r w:rsidRPr="00C53E38">
        <w:rPr>
          <w:rFonts w:eastAsia="Arial Unicode MS" w:cs="Arial"/>
          <w:i w:val="0"/>
          <w:szCs w:val="20"/>
          <w:lang w:eastAsia="ar-SA"/>
        </w:rPr>
        <w:t>udbe</w:t>
      </w:r>
      <w:bookmarkEnd w:id="88"/>
      <w:bookmarkEnd w:id="89"/>
      <w:bookmarkEnd w:id="90"/>
    </w:p>
    <w:p w14:paraId="2F3C2AD7" w14:textId="22AC2EF7" w:rsidR="00B86097" w:rsidRPr="00C22469" w:rsidRDefault="009139AC" w:rsidP="007466A1">
      <w:pPr>
        <w:spacing w:line="240" w:lineRule="auto"/>
        <w:rPr>
          <w:rFonts w:cs="Arial"/>
          <w:szCs w:val="20"/>
        </w:rPr>
      </w:pPr>
      <w:r w:rsidRPr="00C53E38">
        <w:rPr>
          <w:rFonts w:cs="Arial"/>
          <w:szCs w:val="20"/>
        </w:rPr>
        <w:t xml:space="preserve">Ponudba mora veljati </w:t>
      </w:r>
      <w:r w:rsidR="00376417" w:rsidRPr="00C53E38">
        <w:rPr>
          <w:rFonts w:cs="Arial"/>
          <w:szCs w:val="20"/>
        </w:rPr>
        <w:t xml:space="preserve">do </w:t>
      </w:r>
      <w:r w:rsidR="00E22208" w:rsidRPr="00C53E38">
        <w:rPr>
          <w:rFonts w:cs="Arial"/>
          <w:szCs w:val="20"/>
        </w:rPr>
        <w:t>31</w:t>
      </w:r>
      <w:r w:rsidR="00CA6266" w:rsidRPr="00C53E38">
        <w:rPr>
          <w:rFonts w:cs="Arial"/>
          <w:szCs w:val="20"/>
        </w:rPr>
        <w:t xml:space="preserve">. </w:t>
      </w:r>
      <w:r w:rsidR="00AA6859">
        <w:rPr>
          <w:rFonts w:cs="Arial"/>
          <w:szCs w:val="20"/>
        </w:rPr>
        <w:t>11</w:t>
      </w:r>
      <w:r w:rsidR="00CA6266" w:rsidRPr="00C53E38">
        <w:rPr>
          <w:rFonts w:cs="Arial"/>
          <w:szCs w:val="20"/>
        </w:rPr>
        <w:t>. 202</w:t>
      </w:r>
      <w:r w:rsidR="00C53E38" w:rsidRPr="00C53E38">
        <w:rPr>
          <w:rFonts w:cs="Arial"/>
          <w:szCs w:val="20"/>
        </w:rPr>
        <w:t>3</w:t>
      </w:r>
      <w:r w:rsidR="00376417" w:rsidRPr="00C53E38">
        <w:rPr>
          <w:rFonts w:cs="Arial"/>
          <w:szCs w:val="20"/>
        </w:rPr>
        <w:t>.</w:t>
      </w:r>
      <w:r w:rsidR="00CA21A5" w:rsidRPr="00C22469">
        <w:rPr>
          <w:rFonts w:cs="Arial"/>
          <w:szCs w:val="20"/>
        </w:rPr>
        <w:t xml:space="preserve"> </w:t>
      </w: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C22469" w:rsidRDefault="009139AC" w:rsidP="00584B84">
      <w:pPr>
        <w:pStyle w:val="Naslov3"/>
        <w:keepLines w:val="0"/>
        <w:spacing w:after="60" w:line="240" w:lineRule="auto"/>
        <w:ind w:left="794" w:hanging="794"/>
        <w:rPr>
          <w:rFonts w:eastAsia="Arial Unicode MS" w:cs="Arial"/>
          <w:i w:val="0"/>
          <w:szCs w:val="20"/>
          <w:lang w:eastAsia="ar-SA"/>
        </w:rPr>
      </w:pPr>
      <w:bookmarkStart w:id="91" w:name="_Toc336851760"/>
      <w:bookmarkStart w:id="92" w:name="_Toc336851808"/>
      <w:bookmarkStart w:id="93" w:name="_Toc135996939"/>
      <w:r w:rsidRPr="00C22469">
        <w:rPr>
          <w:rFonts w:eastAsia="Arial Unicode MS" w:cs="Arial"/>
          <w:i w:val="0"/>
          <w:szCs w:val="20"/>
          <w:lang w:eastAsia="ar-SA"/>
        </w:rPr>
        <w:t>Stroški ponudbe</w:t>
      </w:r>
      <w:bookmarkEnd w:id="91"/>
      <w:bookmarkEnd w:id="92"/>
      <w:bookmarkEnd w:id="93"/>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3457091C" w:rsidR="003807D9" w:rsidRPr="00C22469" w:rsidRDefault="0019066F" w:rsidP="00584B84">
      <w:pPr>
        <w:pStyle w:val="Naslov1"/>
        <w:numPr>
          <w:ilvl w:val="0"/>
          <w:numId w:val="2"/>
        </w:numPr>
        <w:suppressAutoHyphens/>
        <w:spacing w:before="280" w:beforeAutospacing="0" w:after="280" w:afterAutospacing="0" w:line="240" w:lineRule="auto"/>
      </w:pPr>
      <w:bookmarkStart w:id="94" w:name="_Toc336851763"/>
      <w:bookmarkStart w:id="95" w:name="_Toc336851811"/>
      <w:bookmarkStart w:id="96" w:name="_Toc135996940"/>
      <w:bookmarkStart w:id="97" w:name="_Toc336851761"/>
      <w:bookmarkStart w:id="98" w:name="_Toc336851809"/>
      <w:r>
        <w:rPr>
          <w:caps w:val="0"/>
        </w:rPr>
        <w:t>OB</w:t>
      </w:r>
      <w:r w:rsidR="005D2C09" w:rsidRPr="00C22469">
        <w:rPr>
          <w:caps w:val="0"/>
        </w:rPr>
        <w:t xml:space="preserve">VESTILO O </w:t>
      </w:r>
      <w:r w:rsidR="005D2C09" w:rsidRPr="00C22469">
        <w:rPr>
          <w:rFonts w:cs="Arial"/>
          <w:caps w:val="0"/>
          <w:szCs w:val="20"/>
          <w:lang w:eastAsia="ar-SA"/>
        </w:rPr>
        <w:t>ODLOČITVI</w:t>
      </w:r>
      <w:r w:rsidR="005D2C09" w:rsidRPr="00C22469">
        <w:rPr>
          <w:caps w:val="0"/>
        </w:rPr>
        <w:t xml:space="preserve"> O ODDAJI NAROČILA</w:t>
      </w:r>
      <w:bookmarkEnd w:id="94"/>
      <w:bookmarkEnd w:id="95"/>
      <w:bookmarkEnd w:id="96"/>
    </w:p>
    <w:p w14:paraId="283674FA" w14:textId="3A97A351" w:rsidR="00676494" w:rsidRPr="00C22469" w:rsidRDefault="003807D9" w:rsidP="007466A1">
      <w:pPr>
        <w:spacing w:line="240" w:lineRule="auto"/>
      </w:pPr>
      <w:r w:rsidRPr="00AC2F4E">
        <w:t>Naročnik</w:t>
      </w:r>
      <w:r w:rsidRPr="006C57A0">
        <w:t xml:space="preserve"> bo ponudnike obvestil o odločitvi o oddaji naročila na način, predpisan v ZJN-</w:t>
      </w:r>
      <w:r w:rsidR="0031361E" w:rsidRPr="006C57A0">
        <w:t>3</w:t>
      </w:r>
      <w:r w:rsidRPr="006C57A0">
        <w:t>.</w:t>
      </w:r>
    </w:p>
    <w:p w14:paraId="6515D65E" w14:textId="77777777" w:rsidR="009139AC" w:rsidRPr="00C22469" w:rsidRDefault="005D2C09" w:rsidP="00584B84">
      <w:pPr>
        <w:pStyle w:val="Naslov1"/>
        <w:numPr>
          <w:ilvl w:val="0"/>
          <w:numId w:val="2"/>
        </w:numPr>
        <w:suppressAutoHyphens/>
        <w:spacing w:before="280" w:beforeAutospacing="0" w:after="280" w:afterAutospacing="0" w:line="240" w:lineRule="auto"/>
      </w:pPr>
      <w:bookmarkStart w:id="99" w:name="_Toc135996941"/>
      <w:r w:rsidRPr="00C22469">
        <w:rPr>
          <w:caps w:val="0"/>
        </w:rPr>
        <w:t xml:space="preserve">ODSTOP </w:t>
      </w:r>
      <w:r w:rsidRPr="00C22469">
        <w:rPr>
          <w:rFonts w:cs="Arial"/>
          <w:caps w:val="0"/>
          <w:szCs w:val="20"/>
          <w:lang w:eastAsia="ar-SA"/>
        </w:rPr>
        <w:t>OD</w:t>
      </w:r>
      <w:r w:rsidRPr="00C22469">
        <w:rPr>
          <w:caps w:val="0"/>
        </w:rPr>
        <w:t xml:space="preserve"> IZVEDBE JAVNEGA NAROČILA</w:t>
      </w:r>
      <w:bookmarkEnd w:id="97"/>
      <w:bookmarkEnd w:id="98"/>
      <w:bookmarkEnd w:id="99"/>
    </w:p>
    <w:p w14:paraId="11CDADD7" w14:textId="102AF595" w:rsidR="00406236" w:rsidRPr="00C22469" w:rsidRDefault="00CA5681" w:rsidP="007466A1">
      <w:pPr>
        <w:spacing w:line="240" w:lineRule="auto"/>
        <w:rPr>
          <w:rFonts w:cs="Arial"/>
          <w:color w:val="000000"/>
          <w:szCs w:val="20"/>
        </w:rPr>
      </w:pPr>
      <w:bookmarkStart w:id="100" w:name="_Toc336851762"/>
      <w:bookmarkStart w:id="101" w:name="_Toc336851810"/>
      <w:r w:rsidRPr="00AC2F4E">
        <w:rPr>
          <w:rFonts w:cs="Arial"/>
          <w:color w:val="000000"/>
          <w:szCs w:val="20"/>
        </w:rPr>
        <w:t>Naročnik</w:t>
      </w:r>
      <w:r w:rsidR="000C2626" w:rsidRPr="00C22469">
        <w:rPr>
          <w:rFonts w:cs="Arial"/>
          <w:color w:val="000000"/>
          <w:szCs w:val="20"/>
        </w:rPr>
        <w:t xml:space="preserve"> zadeve</w:t>
      </w:r>
      <w:r w:rsidR="00406236" w:rsidRPr="00C22469">
        <w:rPr>
          <w:rFonts w:cs="Arial"/>
          <w:color w:val="000000"/>
          <w:szCs w:val="20"/>
        </w:rPr>
        <w:t xml:space="preserve"> lahko na podlagi osmega odstavka 90. člena ZJN-3 po sprejemu odločitve o oddaji naročila do sklenitve </w:t>
      </w:r>
      <w:r w:rsidR="000C2626" w:rsidRPr="00C22469">
        <w:rPr>
          <w:rFonts w:cs="Arial"/>
          <w:color w:val="000000"/>
          <w:szCs w:val="20"/>
        </w:rPr>
        <w:t>pogodbe</w:t>
      </w:r>
      <w:r w:rsidR="00406236" w:rsidRPr="00C2246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C22469">
        <w:rPr>
          <w:rFonts w:cs="Arial"/>
          <w:color w:val="000000"/>
          <w:szCs w:val="20"/>
        </w:rPr>
        <w:t>pogodbe</w:t>
      </w:r>
      <w:r w:rsidR="00406236" w:rsidRPr="00C2246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C22469">
        <w:rPr>
          <w:rFonts w:cs="Arial"/>
          <w:color w:val="000000"/>
          <w:szCs w:val="20"/>
        </w:rPr>
        <w:t>izbranim ponudkom</w:t>
      </w:r>
      <w:r w:rsidR="00406236" w:rsidRPr="00C22469">
        <w:rPr>
          <w:rFonts w:cs="Arial"/>
          <w:color w:val="000000"/>
          <w:szCs w:val="20"/>
        </w:rPr>
        <w:t xml:space="preserve">. V tem primeru bo </w:t>
      </w:r>
      <w:r w:rsidRPr="00C22469">
        <w:rPr>
          <w:rFonts w:cs="Arial"/>
          <w:color w:val="000000"/>
          <w:szCs w:val="20"/>
        </w:rPr>
        <w:t>naročnik</w:t>
      </w:r>
      <w:r w:rsidR="00406236" w:rsidRPr="00C22469">
        <w:rPr>
          <w:rFonts w:cs="Arial"/>
          <w:color w:val="000000"/>
          <w:szCs w:val="20"/>
        </w:rPr>
        <w:t xml:space="preserve"> v svoji odločitvi in o razlogih, zaradi katerih odstopa od izvedbe javnega naročila, pisno obvestil ponudnike.</w:t>
      </w:r>
    </w:p>
    <w:p w14:paraId="1A92D4D8" w14:textId="354E9581" w:rsidR="009139AC" w:rsidRPr="00C22469" w:rsidRDefault="00537066" w:rsidP="00584B84">
      <w:pPr>
        <w:pStyle w:val="Naslov1"/>
        <w:numPr>
          <w:ilvl w:val="0"/>
          <w:numId w:val="2"/>
        </w:numPr>
        <w:suppressAutoHyphens/>
        <w:spacing w:before="280" w:beforeAutospacing="0" w:after="280" w:afterAutospacing="0" w:line="240" w:lineRule="auto"/>
      </w:pPr>
      <w:bookmarkStart w:id="102" w:name="_Toc135996942"/>
      <w:bookmarkEnd w:id="100"/>
      <w:bookmarkEnd w:id="101"/>
      <w:r>
        <w:rPr>
          <w:caps w:val="0"/>
        </w:rPr>
        <w:t>POGODBA</w:t>
      </w:r>
      <w:bookmarkEnd w:id="102"/>
    </w:p>
    <w:p w14:paraId="0DFC1DBE" w14:textId="3E1D02DB" w:rsidR="008B6487" w:rsidRPr="00C22469" w:rsidRDefault="00537066" w:rsidP="007466A1">
      <w:pPr>
        <w:spacing w:line="240" w:lineRule="auto"/>
      </w:pPr>
      <w:r w:rsidRPr="00AC2F4E">
        <w:t>Naročnik</w:t>
      </w:r>
      <w:r w:rsidR="00547508">
        <w:t xml:space="preserve"> </w:t>
      </w:r>
      <w:r w:rsidR="00762819">
        <w:t xml:space="preserve">bo z izbranim ponudnikom sklenil </w:t>
      </w:r>
      <w:r>
        <w:t>pogodbo.</w:t>
      </w:r>
    </w:p>
    <w:p w14:paraId="1C0DA923" w14:textId="77777777" w:rsidR="0042585B" w:rsidRPr="00C22469" w:rsidRDefault="0042585B" w:rsidP="007466A1">
      <w:pPr>
        <w:spacing w:line="240" w:lineRule="auto"/>
      </w:pPr>
    </w:p>
    <w:p w14:paraId="531E7683" w14:textId="1816C6A7" w:rsidR="00D908BF" w:rsidRPr="00C22469" w:rsidRDefault="0042585B" w:rsidP="00D908BF">
      <w:pPr>
        <w:spacing w:line="240" w:lineRule="auto"/>
        <w:rPr>
          <w:rFonts w:cs="Arial"/>
          <w:szCs w:val="20"/>
        </w:rPr>
      </w:pPr>
      <w:r w:rsidRPr="00C22469">
        <w:rPr>
          <w:rFonts w:cs="Arial"/>
          <w:szCs w:val="20"/>
        </w:rPr>
        <w:t xml:space="preserve">V skladu s šestim odstavkom 14. člena </w:t>
      </w:r>
      <w:proofErr w:type="spellStart"/>
      <w:r w:rsidRPr="00C22469">
        <w:rPr>
          <w:rFonts w:cs="Arial"/>
          <w:szCs w:val="20"/>
        </w:rPr>
        <w:t>ZIntPK</w:t>
      </w:r>
      <w:proofErr w:type="spellEnd"/>
      <w:r w:rsidRPr="00C22469">
        <w:rPr>
          <w:rFonts w:cs="Arial"/>
          <w:szCs w:val="20"/>
        </w:rPr>
        <w:t xml:space="preserve"> je dolžan </w:t>
      </w:r>
      <w:r w:rsidR="000C2626" w:rsidRPr="00C22469">
        <w:rPr>
          <w:rFonts w:cs="Arial"/>
          <w:szCs w:val="20"/>
        </w:rPr>
        <w:t>izbrani ponudnik</w:t>
      </w:r>
      <w:r w:rsidRPr="00C22469">
        <w:rPr>
          <w:rFonts w:cs="Arial"/>
          <w:szCs w:val="20"/>
        </w:rPr>
        <w:t xml:space="preserve"> na poziv </w:t>
      </w:r>
      <w:r w:rsidR="000C2626" w:rsidRPr="00C22469">
        <w:rPr>
          <w:rFonts w:cs="Arial"/>
          <w:szCs w:val="20"/>
        </w:rPr>
        <w:t>naročnika</w:t>
      </w:r>
      <w:r w:rsidRPr="00C22469">
        <w:rPr>
          <w:rFonts w:cs="Arial"/>
          <w:szCs w:val="20"/>
        </w:rPr>
        <w:t xml:space="preserve">, pred podpisom </w:t>
      </w:r>
      <w:r w:rsidR="000C2626" w:rsidRPr="00C22469">
        <w:rPr>
          <w:rFonts w:cs="Arial"/>
          <w:szCs w:val="20"/>
        </w:rPr>
        <w:t>pogodbe</w:t>
      </w:r>
      <w:r w:rsidRPr="00C22469">
        <w:rPr>
          <w:rFonts w:cs="Arial"/>
          <w:szCs w:val="20"/>
        </w:rPr>
        <w:t xml:space="preserve">, predložiti izjavo ali podatke o udeležbi fizičnih in pravnih oseb v lastništvu </w:t>
      </w:r>
      <w:r w:rsidR="00211FA8" w:rsidRPr="00C22469">
        <w:rPr>
          <w:rFonts w:cs="Arial"/>
          <w:szCs w:val="20"/>
        </w:rPr>
        <w:t>ponudnika</w:t>
      </w:r>
      <w:r w:rsidRPr="00C22469">
        <w:rPr>
          <w:rFonts w:cs="Arial"/>
          <w:szCs w:val="20"/>
        </w:rPr>
        <w:t xml:space="preserve"> ter o gospodarskih subjektih, za katere se glede na določbe zakona, ki ureja gospodarske družbe šteje, da so povezane družbe </w:t>
      </w:r>
      <w:r w:rsidR="00211FA8" w:rsidRPr="00C22469">
        <w:rPr>
          <w:rFonts w:cs="Arial"/>
          <w:szCs w:val="20"/>
        </w:rPr>
        <w:t>s ponudnikom</w:t>
      </w:r>
      <w:r w:rsidRPr="00C22469">
        <w:rPr>
          <w:rFonts w:cs="Arial"/>
          <w:szCs w:val="20"/>
        </w:rPr>
        <w:t xml:space="preserve">. Če bo </w:t>
      </w:r>
      <w:r w:rsidR="00211FA8" w:rsidRPr="00C22469">
        <w:rPr>
          <w:rFonts w:cs="Arial"/>
          <w:szCs w:val="20"/>
        </w:rPr>
        <w:t>ponudnik</w:t>
      </w:r>
      <w:r w:rsidRPr="00C22469">
        <w:rPr>
          <w:rFonts w:cs="Arial"/>
          <w:szCs w:val="20"/>
        </w:rPr>
        <w:t xml:space="preserve"> predložil lažno izjavo oziroma bo dal neresničn</w:t>
      </w:r>
      <w:r w:rsidR="00BB06EF" w:rsidRPr="00C22469">
        <w:rPr>
          <w:rFonts w:cs="Arial"/>
          <w:szCs w:val="20"/>
        </w:rPr>
        <w:t>e</w:t>
      </w:r>
      <w:r w:rsidRPr="00C22469">
        <w:rPr>
          <w:rFonts w:cs="Arial"/>
          <w:szCs w:val="20"/>
        </w:rPr>
        <w:t xml:space="preserve"> podatk</w:t>
      </w:r>
      <w:r w:rsidR="00BB06EF" w:rsidRPr="00C22469">
        <w:rPr>
          <w:rFonts w:cs="Arial"/>
          <w:szCs w:val="20"/>
        </w:rPr>
        <w:t>e</w:t>
      </w:r>
      <w:r w:rsidRPr="00C22469">
        <w:rPr>
          <w:rFonts w:cs="Arial"/>
          <w:szCs w:val="20"/>
        </w:rPr>
        <w:t xml:space="preserve"> o navedenih dejstvih, bo to imelo za posledico ničnost </w:t>
      </w:r>
      <w:r w:rsidR="000C2626" w:rsidRPr="00C22469">
        <w:rPr>
          <w:rFonts w:cs="Arial"/>
          <w:szCs w:val="20"/>
        </w:rPr>
        <w:t>pogodbe</w:t>
      </w:r>
      <w:r w:rsidRPr="00C22469">
        <w:rPr>
          <w:rFonts w:cs="Arial"/>
          <w:szCs w:val="20"/>
        </w:rPr>
        <w:t>.</w:t>
      </w:r>
      <w:r w:rsidR="00700B8E" w:rsidRPr="00C22469">
        <w:rPr>
          <w:rFonts w:cs="Arial"/>
          <w:szCs w:val="20"/>
        </w:rPr>
        <w:t xml:space="preserve"> </w:t>
      </w:r>
      <w:r w:rsidR="00D908BF" w:rsidRPr="00C22469">
        <w:rPr>
          <w:szCs w:val="20"/>
        </w:rPr>
        <w:t xml:space="preserve">V primeru, da bo </w:t>
      </w:r>
      <w:r w:rsidR="000C2626" w:rsidRPr="00C22469">
        <w:rPr>
          <w:szCs w:val="20"/>
        </w:rPr>
        <w:t>izbrani ponudnik</w:t>
      </w:r>
      <w:r w:rsidR="00D908BF" w:rsidRPr="00C22469">
        <w:rPr>
          <w:szCs w:val="20"/>
        </w:rPr>
        <w:t xml:space="preserve"> prijavil sodelovanje podizvajalcev in bo vrednost pogodbenih del, ki jih bo podizvajalec izvedel v tem naročilu, višja od 10.000,00 EUR brez DDV, bo moral </w:t>
      </w:r>
      <w:r w:rsidR="000C2626" w:rsidRPr="00C22469">
        <w:rPr>
          <w:szCs w:val="20"/>
        </w:rPr>
        <w:t xml:space="preserve">izbrani ponudnik </w:t>
      </w:r>
      <w:r w:rsidR="00D908BF" w:rsidRPr="00C22469">
        <w:rPr>
          <w:szCs w:val="20"/>
        </w:rPr>
        <w:t>na poziv n</w:t>
      </w:r>
      <w:r w:rsidR="00D908BF" w:rsidRPr="00AC2F4E">
        <w:rPr>
          <w:szCs w:val="20"/>
        </w:rPr>
        <w:t>aročnika</w:t>
      </w:r>
      <w:r w:rsidR="00D908BF" w:rsidRPr="00C22469">
        <w:rPr>
          <w:szCs w:val="20"/>
        </w:rPr>
        <w:t xml:space="preserve"> zgoraj navedene podatke v roku osmih dni od prejema poziva, posredovati tudi za podizvajalca.</w:t>
      </w:r>
    </w:p>
    <w:p w14:paraId="52B54E6A" w14:textId="77777777" w:rsidR="0042585B" w:rsidRPr="00C22469" w:rsidRDefault="0042585B" w:rsidP="007466A1">
      <w:pPr>
        <w:spacing w:line="240" w:lineRule="auto"/>
        <w:rPr>
          <w:rFonts w:cs="Arial"/>
          <w:szCs w:val="20"/>
        </w:rPr>
      </w:pPr>
    </w:p>
    <w:p w14:paraId="35E12C51" w14:textId="48C592D5" w:rsidR="005A653F" w:rsidRDefault="009144CA" w:rsidP="007466A1">
      <w:pPr>
        <w:spacing w:line="240" w:lineRule="auto"/>
        <w:rPr>
          <w:rFonts w:cs="Arial"/>
          <w:szCs w:val="20"/>
        </w:rPr>
      </w:pPr>
      <w:r w:rsidRPr="00AC2F4E">
        <w:rPr>
          <w:rFonts w:cs="Arial"/>
          <w:szCs w:val="20"/>
        </w:rPr>
        <w:t>Naročnik</w:t>
      </w:r>
      <w:r w:rsidRPr="009144CA">
        <w:rPr>
          <w:rFonts w:cs="Arial"/>
          <w:szCs w:val="20"/>
        </w:rPr>
        <w:t xml:space="preserve"> bo z izbranim ponudnikom sklenil pogodbo, razen če bodo obstajale okoliščine, ki jih določata 35. in 36. člen </w:t>
      </w:r>
      <w:proofErr w:type="spellStart"/>
      <w:r w:rsidRPr="009144CA">
        <w:rPr>
          <w:rFonts w:cs="Arial"/>
          <w:szCs w:val="20"/>
        </w:rPr>
        <w:t>ZIntPK</w:t>
      </w:r>
      <w:proofErr w:type="spellEnd"/>
      <w:r w:rsidRPr="009144CA">
        <w:rPr>
          <w:rFonts w:cs="Arial"/>
          <w:szCs w:val="20"/>
        </w:rPr>
        <w:t xml:space="preserve">, ki </w:t>
      </w:r>
      <w:r w:rsidRPr="00AC2F4E">
        <w:rPr>
          <w:rFonts w:cs="Arial"/>
          <w:szCs w:val="20"/>
        </w:rPr>
        <w:t>naročniku</w:t>
      </w:r>
      <w:r w:rsidRPr="009144CA">
        <w:rPr>
          <w:rFonts w:cs="Arial"/>
          <w:szCs w:val="20"/>
        </w:rPr>
        <w:t xml:space="preserve"> prepovedujejo poslovanje z izbranim gospodarskim subjektom.</w:t>
      </w:r>
    </w:p>
    <w:p w14:paraId="5E9EC999" w14:textId="77777777" w:rsidR="009144CA" w:rsidRPr="00C22469" w:rsidRDefault="009144CA" w:rsidP="007466A1">
      <w:pPr>
        <w:spacing w:line="240" w:lineRule="auto"/>
      </w:pPr>
    </w:p>
    <w:p w14:paraId="1A6DDCF2" w14:textId="5724D47A" w:rsidR="00AA1198" w:rsidRPr="00C22469" w:rsidRDefault="000C2626" w:rsidP="007466A1">
      <w:pPr>
        <w:spacing w:line="240" w:lineRule="auto"/>
      </w:pPr>
      <w:r w:rsidRPr="00C22469">
        <w:t>Izbrani ponudni</w:t>
      </w:r>
      <w:r w:rsidRPr="007F3468">
        <w:t>k</w:t>
      </w:r>
      <w:r w:rsidR="00AA1198" w:rsidRPr="007F3468">
        <w:t xml:space="preserve"> mora </w:t>
      </w:r>
      <w:r w:rsidR="00B742D3" w:rsidRPr="007F3468">
        <w:t>v</w:t>
      </w:r>
      <w:r w:rsidR="00664C97">
        <w:t xml:space="preserve"> treh</w:t>
      </w:r>
      <w:r w:rsidR="00D053ED">
        <w:t xml:space="preserve"> (3)</w:t>
      </w:r>
      <w:r w:rsidR="00664C97">
        <w:t xml:space="preserve"> dneh</w:t>
      </w:r>
      <w:r w:rsidR="00B742D3" w:rsidRPr="007F3468">
        <w:t xml:space="preserve"> od prejema s strani </w:t>
      </w:r>
      <w:r w:rsidR="00CA5681" w:rsidRPr="007F3468">
        <w:t>n</w:t>
      </w:r>
      <w:r w:rsidR="00CA5681" w:rsidRPr="00AC2F4E">
        <w:t>aročnika</w:t>
      </w:r>
      <w:r w:rsidR="00B742D3" w:rsidRPr="007F3468">
        <w:t xml:space="preserve"> podpisane</w:t>
      </w:r>
      <w:r w:rsidR="00D908BF" w:rsidRPr="007F3468">
        <w:t xml:space="preserve"> </w:t>
      </w:r>
      <w:r w:rsidRPr="007F3468">
        <w:t>pogodbe</w:t>
      </w:r>
      <w:r w:rsidR="009279F7" w:rsidRPr="007F3468">
        <w:t xml:space="preserve"> </w:t>
      </w:r>
      <w:r w:rsidR="00666119" w:rsidRPr="007F3468">
        <w:t>podpisati in vrniti</w:t>
      </w:r>
      <w:r w:rsidR="009279F7" w:rsidRPr="007F3468">
        <w:t xml:space="preserve"> </w:t>
      </w:r>
      <w:r w:rsidRPr="007F3468">
        <w:t>pogodbo</w:t>
      </w:r>
      <w:r w:rsidR="00666119" w:rsidRPr="007F3468">
        <w:t xml:space="preserve"> </w:t>
      </w:r>
      <w:r w:rsidR="008933FF" w:rsidRPr="00AC2F4E">
        <w:t>naročniku</w:t>
      </w:r>
      <w:r w:rsidR="00CA5681" w:rsidRPr="007F3468">
        <w:t>.</w:t>
      </w:r>
      <w:r w:rsidR="00AA1198" w:rsidRPr="00C22469">
        <w:t xml:space="preserve"> </w:t>
      </w:r>
    </w:p>
    <w:p w14:paraId="03C1E844" w14:textId="77777777" w:rsidR="005E38E1" w:rsidRPr="00C22469" w:rsidRDefault="005E38E1" w:rsidP="007466A1">
      <w:pPr>
        <w:spacing w:line="240" w:lineRule="auto"/>
      </w:pPr>
    </w:p>
    <w:p w14:paraId="40F81C98" w14:textId="705440D3" w:rsidR="00975E5C" w:rsidRPr="00C22469" w:rsidRDefault="00D908BF" w:rsidP="007466A1">
      <w:pPr>
        <w:spacing w:line="240" w:lineRule="auto"/>
      </w:pPr>
      <w:r w:rsidRPr="00C22469">
        <w:rPr>
          <w:szCs w:val="20"/>
        </w:rPr>
        <w:t xml:space="preserve">S podpisom obrazca ESPD ponudnik potrdi, da sprejema vsebino </w:t>
      </w:r>
      <w:r w:rsidR="00537066">
        <w:rPr>
          <w:szCs w:val="20"/>
        </w:rPr>
        <w:t>osnutka pogodbe</w:t>
      </w:r>
      <w:r w:rsidR="000C2626" w:rsidRPr="00C22469">
        <w:rPr>
          <w:szCs w:val="20"/>
        </w:rPr>
        <w:t xml:space="preserve">. </w:t>
      </w:r>
      <w:r w:rsidR="00537066">
        <w:rPr>
          <w:szCs w:val="20"/>
        </w:rPr>
        <w:t>Pogodba</w:t>
      </w:r>
      <w:r w:rsidR="00547508">
        <w:rPr>
          <w:szCs w:val="20"/>
        </w:rPr>
        <w:t xml:space="preserve"> se bos </w:t>
      </w:r>
      <w:r w:rsidR="00975E5C" w:rsidRPr="00C22469">
        <w:t>pred podpisom vsebinsko p</w:t>
      </w:r>
      <w:r w:rsidR="009B05B7" w:rsidRPr="00C22469">
        <w:t>rilagodil</w:t>
      </w:r>
      <w:r w:rsidR="000C2626" w:rsidRPr="00C22469">
        <w:t>a</w:t>
      </w:r>
      <w:r w:rsidR="009B05B7" w:rsidRPr="00C22469">
        <w:t xml:space="preserve"> glede na to, ali bo </w:t>
      </w:r>
      <w:r w:rsidR="000C2626" w:rsidRPr="00C22469">
        <w:t>izbrani ponudnik</w:t>
      </w:r>
      <w:r w:rsidR="009B05B7" w:rsidRPr="00C22469">
        <w:t xml:space="preserve"> predložil skupno ponudbo, prijavil</w:t>
      </w:r>
      <w:r w:rsidR="00975E5C" w:rsidRPr="00C22469">
        <w:t xml:space="preserve"> sodelo</w:t>
      </w:r>
      <w:r w:rsidR="00B018EC" w:rsidRPr="00C22469">
        <w:t>vanje podizvajalcev in podobno.</w:t>
      </w:r>
      <w:r w:rsidR="00CE12DF" w:rsidRPr="00C22469">
        <w:t xml:space="preserve"> </w:t>
      </w:r>
    </w:p>
    <w:p w14:paraId="096DCD49" w14:textId="77777777" w:rsidR="00211FA8" w:rsidRPr="00C22469" w:rsidRDefault="00211FA8" w:rsidP="007466A1">
      <w:pPr>
        <w:spacing w:line="240" w:lineRule="auto"/>
      </w:pPr>
    </w:p>
    <w:p w14:paraId="546929BB" w14:textId="54F034D7" w:rsidR="00C44686" w:rsidRPr="00C22469" w:rsidRDefault="00C44686" w:rsidP="00C44686">
      <w:pPr>
        <w:spacing w:line="240" w:lineRule="auto"/>
        <w:rPr>
          <w:rFonts w:cs="Arial"/>
          <w:szCs w:val="20"/>
        </w:rPr>
      </w:pPr>
      <w:r w:rsidRPr="00C22469">
        <w:rPr>
          <w:rFonts w:cs="Arial"/>
          <w:szCs w:val="20"/>
        </w:rPr>
        <w:t>Na poziv n</w:t>
      </w:r>
      <w:r w:rsidRPr="00AC2F4E">
        <w:rPr>
          <w:rFonts w:cs="Arial"/>
          <w:szCs w:val="20"/>
        </w:rPr>
        <w:t>aročnika</w:t>
      </w:r>
      <w:r w:rsidRPr="00C22469">
        <w:rPr>
          <w:rFonts w:cs="Arial"/>
          <w:szCs w:val="20"/>
        </w:rPr>
        <w:t xml:space="preserve"> bo moral ponudnik v postopku javnega naročanja ali pri izvajanju javnega naročila, v roku osmih dni od prejema poziva, posredovati podatke o:</w:t>
      </w:r>
    </w:p>
    <w:p w14:paraId="6172DE52" w14:textId="77777777" w:rsidR="00C44686" w:rsidRPr="00C22469" w:rsidRDefault="00C44686" w:rsidP="00D30735">
      <w:pPr>
        <w:numPr>
          <w:ilvl w:val="1"/>
          <w:numId w:val="10"/>
        </w:numPr>
        <w:tabs>
          <w:tab w:val="clear" w:pos="1440"/>
          <w:tab w:val="num" w:pos="709"/>
        </w:tabs>
        <w:spacing w:line="240" w:lineRule="auto"/>
        <w:ind w:left="709" w:hanging="425"/>
        <w:rPr>
          <w:rFonts w:cs="Arial"/>
          <w:szCs w:val="20"/>
        </w:rPr>
      </w:pPr>
      <w:r w:rsidRPr="00C22469">
        <w:rPr>
          <w:rFonts w:cs="Arial"/>
          <w:szCs w:val="20"/>
        </w:rPr>
        <w:t xml:space="preserve">svojih ustanoviteljih, družbenikih, delničarjih, </w:t>
      </w:r>
      <w:proofErr w:type="spellStart"/>
      <w:r w:rsidRPr="00C22469">
        <w:rPr>
          <w:rFonts w:cs="Arial"/>
          <w:szCs w:val="20"/>
        </w:rPr>
        <w:t>komanditistih</w:t>
      </w:r>
      <w:proofErr w:type="spellEnd"/>
      <w:r w:rsidRPr="00C22469">
        <w:rPr>
          <w:rFonts w:cs="Arial"/>
          <w:szCs w:val="20"/>
        </w:rPr>
        <w:t xml:space="preserve"> ali drugih lastnikih in podatke o lastniških deležih navedenih oseb;</w:t>
      </w:r>
    </w:p>
    <w:p w14:paraId="0EC7E581" w14:textId="77777777" w:rsidR="00C44686" w:rsidRPr="00C22469" w:rsidRDefault="00C44686" w:rsidP="00D30735">
      <w:pPr>
        <w:numPr>
          <w:ilvl w:val="1"/>
          <w:numId w:val="10"/>
        </w:numPr>
        <w:tabs>
          <w:tab w:val="clear" w:pos="1440"/>
          <w:tab w:val="num" w:pos="709"/>
        </w:tabs>
        <w:spacing w:line="240" w:lineRule="auto"/>
        <w:ind w:left="709" w:hanging="425"/>
        <w:rPr>
          <w:rFonts w:cs="Arial"/>
          <w:szCs w:val="20"/>
        </w:rPr>
      </w:pPr>
      <w:r w:rsidRPr="00C22469">
        <w:rPr>
          <w:rFonts w:cs="Arial"/>
          <w:szCs w:val="20"/>
        </w:rPr>
        <w:t>gospodarskih subjektih, za katere se glede na določbe zakona, ki ureja gospodarske družbe, šteje, da so z njim povezane družbe.</w:t>
      </w:r>
    </w:p>
    <w:p w14:paraId="6FFDB5D8" w14:textId="3BCA9C34" w:rsidR="00F9270F" w:rsidRPr="00C22469" w:rsidRDefault="000A268C" w:rsidP="00F9270F">
      <w:pPr>
        <w:pStyle w:val="Naslov2"/>
        <w:keepLines w:val="0"/>
        <w:numPr>
          <w:ilvl w:val="1"/>
          <w:numId w:val="2"/>
        </w:numPr>
        <w:suppressAutoHyphens/>
        <w:spacing w:before="180" w:line="100" w:lineRule="atLeast"/>
        <w:ind w:left="426" w:hanging="426"/>
        <w:rPr>
          <w:rFonts w:cs="Arial"/>
          <w:smallCaps w:val="0"/>
          <w:szCs w:val="20"/>
          <w:lang w:eastAsia="ar-SA"/>
        </w:rPr>
      </w:pPr>
      <w:bookmarkStart w:id="103" w:name="_Toc135996943"/>
      <w:r w:rsidRPr="00C22469">
        <w:rPr>
          <w:rFonts w:cs="Arial"/>
          <w:smallCaps w:val="0"/>
          <w:szCs w:val="20"/>
          <w:lang w:eastAsia="ar-SA"/>
        </w:rPr>
        <w:t>Izjav</w:t>
      </w:r>
      <w:r w:rsidR="00C861FD">
        <w:rPr>
          <w:rFonts w:cs="Arial"/>
          <w:smallCaps w:val="0"/>
          <w:szCs w:val="20"/>
          <w:lang w:eastAsia="ar-SA"/>
        </w:rPr>
        <w:t>a</w:t>
      </w:r>
      <w:r w:rsidRPr="00C22469">
        <w:rPr>
          <w:rFonts w:cs="Arial"/>
          <w:smallCaps w:val="0"/>
          <w:szCs w:val="20"/>
          <w:lang w:eastAsia="ar-SA"/>
        </w:rPr>
        <w:t xml:space="preserve"> o </w:t>
      </w:r>
      <w:r w:rsidR="00C861FD">
        <w:rPr>
          <w:rFonts w:cs="Arial"/>
          <w:smallCaps w:val="0"/>
          <w:szCs w:val="20"/>
          <w:lang w:eastAsia="ar-SA"/>
        </w:rPr>
        <w:t xml:space="preserve">dolžnosti </w:t>
      </w:r>
      <w:r w:rsidRPr="00C22469">
        <w:rPr>
          <w:rFonts w:cs="Arial"/>
          <w:smallCaps w:val="0"/>
          <w:szCs w:val="20"/>
          <w:lang w:eastAsia="ar-SA"/>
        </w:rPr>
        <w:t>varovanj</w:t>
      </w:r>
      <w:r w:rsidR="00C861FD">
        <w:rPr>
          <w:rFonts w:cs="Arial"/>
          <w:smallCaps w:val="0"/>
          <w:szCs w:val="20"/>
          <w:lang w:eastAsia="ar-SA"/>
        </w:rPr>
        <w:t>a</w:t>
      </w:r>
      <w:r w:rsidRPr="00C22469">
        <w:rPr>
          <w:rFonts w:cs="Arial"/>
          <w:smallCaps w:val="0"/>
          <w:szCs w:val="20"/>
          <w:lang w:eastAsia="ar-SA"/>
        </w:rPr>
        <w:t xml:space="preserve"> podatkov</w:t>
      </w:r>
      <w:bookmarkEnd w:id="103"/>
    </w:p>
    <w:p w14:paraId="43A8920B" w14:textId="441226A0" w:rsidR="009144CA" w:rsidRDefault="000A268C" w:rsidP="000A268C">
      <w:pPr>
        <w:spacing w:line="240" w:lineRule="auto"/>
        <w:rPr>
          <w:rFonts w:cs="Arial"/>
          <w:szCs w:val="20"/>
        </w:rPr>
      </w:pPr>
      <w:r w:rsidRPr="00C22469">
        <w:rPr>
          <w:rFonts w:cs="Arial"/>
          <w:szCs w:val="20"/>
        </w:rPr>
        <w:t xml:space="preserve">Izbrani ponudnik bo moral najkasneje v </w:t>
      </w:r>
      <w:r w:rsidR="00664C97">
        <w:rPr>
          <w:rFonts w:cs="Arial"/>
          <w:szCs w:val="20"/>
        </w:rPr>
        <w:t xml:space="preserve">roku </w:t>
      </w:r>
      <w:r w:rsidR="00882BA8">
        <w:rPr>
          <w:rFonts w:cs="Arial"/>
          <w:szCs w:val="20"/>
        </w:rPr>
        <w:t>treh</w:t>
      </w:r>
      <w:r w:rsidR="002163BF">
        <w:rPr>
          <w:rFonts w:cs="Arial"/>
          <w:szCs w:val="20"/>
        </w:rPr>
        <w:t xml:space="preserve"> dni</w:t>
      </w:r>
      <w:r w:rsidRPr="00C22469">
        <w:rPr>
          <w:rFonts w:cs="Arial"/>
          <w:szCs w:val="20"/>
        </w:rPr>
        <w:t xml:space="preserve"> od podpisa </w:t>
      </w:r>
      <w:r w:rsidR="004827D0">
        <w:rPr>
          <w:rFonts w:cs="Arial"/>
          <w:szCs w:val="20"/>
        </w:rPr>
        <w:t>pogodbe</w:t>
      </w:r>
      <w:r w:rsidR="001C5B09">
        <w:rPr>
          <w:rFonts w:cs="Arial"/>
          <w:szCs w:val="20"/>
        </w:rPr>
        <w:t xml:space="preserve"> </w:t>
      </w:r>
      <w:r w:rsidRPr="00AC2F4E">
        <w:rPr>
          <w:rFonts w:cs="Arial"/>
          <w:szCs w:val="20"/>
        </w:rPr>
        <w:t>naročnik</w:t>
      </w:r>
      <w:r w:rsidRPr="00C22469">
        <w:rPr>
          <w:rFonts w:cs="Arial"/>
          <w:szCs w:val="20"/>
        </w:rPr>
        <w:t>u posredovati izjave vseh kadrov, ki bodo sodelovali pri izvajanju storitev pogodbe, da bodo spoštovali in varovali vse podatke, ki jim bodo posredovani vezano na izvajanje</w:t>
      </w:r>
      <w:r w:rsidR="004827D0">
        <w:rPr>
          <w:rFonts w:cs="Arial"/>
          <w:szCs w:val="20"/>
        </w:rPr>
        <w:t xml:space="preserve"> pogodbe</w:t>
      </w:r>
      <w:r w:rsidRPr="00C22469">
        <w:rPr>
          <w:rFonts w:cs="Arial"/>
          <w:szCs w:val="20"/>
        </w:rPr>
        <w:t>.</w:t>
      </w:r>
    </w:p>
    <w:p w14:paraId="1E08C38D" w14:textId="0E5C4ED9" w:rsidR="009144CA" w:rsidRDefault="009144CA" w:rsidP="009144CA">
      <w:pPr>
        <w:pStyle w:val="Naslov2"/>
        <w:keepLines w:val="0"/>
        <w:numPr>
          <w:ilvl w:val="1"/>
          <w:numId w:val="2"/>
        </w:numPr>
        <w:suppressAutoHyphens/>
        <w:spacing w:before="180" w:line="100" w:lineRule="atLeast"/>
        <w:ind w:left="426" w:hanging="426"/>
        <w:rPr>
          <w:rFonts w:cs="Arial"/>
          <w:smallCaps w:val="0"/>
          <w:szCs w:val="20"/>
          <w:lang w:eastAsia="ar-SA"/>
        </w:rPr>
      </w:pPr>
      <w:bookmarkStart w:id="104" w:name="_Toc135996944"/>
      <w:r>
        <w:rPr>
          <w:rFonts w:cs="Arial"/>
          <w:smallCaps w:val="0"/>
          <w:szCs w:val="20"/>
          <w:lang w:eastAsia="ar-SA"/>
        </w:rPr>
        <w:lastRenderedPageBreak/>
        <w:t>Zavarovanje za dobro izvedbo pogodbenih obveznosti</w:t>
      </w:r>
      <w:bookmarkEnd w:id="104"/>
    </w:p>
    <w:p w14:paraId="061FCF33" w14:textId="038D3368" w:rsidR="009144CA" w:rsidRPr="009144CA" w:rsidRDefault="009144CA" w:rsidP="009144CA">
      <w:pPr>
        <w:spacing w:line="240" w:lineRule="auto"/>
        <w:rPr>
          <w:rFonts w:cs="Arial"/>
          <w:szCs w:val="20"/>
        </w:rPr>
      </w:pPr>
      <w:r w:rsidRPr="009144CA">
        <w:rPr>
          <w:rFonts w:cs="Arial"/>
          <w:szCs w:val="20"/>
        </w:rPr>
        <w:t>Izbrani ponudnik mora n</w:t>
      </w:r>
      <w:r w:rsidRPr="00AC2F4E">
        <w:rPr>
          <w:rFonts w:cs="Arial"/>
          <w:szCs w:val="20"/>
        </w:rPr>
        <w:t>aročniku</w:t>
      </w:r>
      <w:r w:rsidRPr="009144CA">
        <w:rPr>
          <w:rFonts w:cs="Arial"/>
          <w:szCs w:val="20"/>
        </w:rPr>
        <w:t xml:space="preserve"> predložiti zavarovanje za dobro izvedbo pogodbenih obveznosti (v nadaljevanju: zavarovanje) v skladu z zahtevami iz </w:t>
      </w:r>
      <w:r w:rsidR="00D053ED">
        <w:rPr>
          <w:rFonts w:cs="Arial"/>
          <w:szCs w:val="20"/>
        </w:rPr>
        <w:t xml:space="preserve">osnutka </w:t>
      </w:r>
      <w:r w:rsidR="004827D0">
        <w:rPr>
          <w:rFonts w:cs="Arial"/>
          <w:szCs w:val="20"/>
        </w:rPr>
        <w:t>pogodbe</w:t>
      </w:r>
      <w:r w:rsidRPr="009144CA">
        <w:rPr>
          <w:rFonts w:cs="Arial"/>
          <w:szCs w:val="20"/>
        </w:rPr>
        <w:t>.</w:t>
      </w:r>
    </w:p>
    <w:p w14:paraId="0D5C9246" w14:textId="77777777" w:rsidR="009144CA" w:rsidRPr="009144CA" w:rsidRDefault="009144CA" w:rsidP="009144CA">
      <w:pPr>
        <w:spacing w:line="240" w:lineRule="auto"/>
        <w:rPr>
          <w:rFonts w:cs="Arial"/>
          <w:szCs w:val="20"/>
        </w:rPr>
      </w:pPr>
    </w:p>
    <w:p w14:paraId="33644A7E" w14:textId="77777777" w:rsidR="009144CA" w:rsidRPr="009144CA" w:rsidRDefault="009144CA" w:rsidP="009144CA">
      <w:pPr>
        <w:spacing w:line="240" w:lineRule="auto"/>
        <w:rPr>
          <w:rFonts w:cs="Arial"/>
          <w:szCs w:val="20"/>
        </w:rPr>
      </w:pPr>
      <w:bookmarkStart w:id="105" w:name="_Toc481269496"/>
      <w:bookmarkStart w:id="106" w:name="_Toc482530840"/>
      <w:bookmarkStart w:id="107" w:name="_Toc482618586"/>
      <w:bookmarkStart w:id="108" w:name="_Toc482624066"/>
      <w:r w:rsidRPr="009144CA">
        <w:rPr>
          <w:rFonts w:cs="Arial"/>
          <w:szCs w:val="20"/>
        </w:rPr>
        <w:t>Zavarovanje mora biti brezpogojno in plačljivo na prvi poziv. Izbrani ponudnik lahko predloži bančno garancijo ali kavcijsko zavarovanje.</w:t>
      </w:r>
      <w:bookmarkEnd w:id="105"/>
      <w:bookmarkEnd w:id="106"/>
      <w:bookmarkEnd w:id="107"/>
      <w:bookmarkEnd w:id="108"/>
    </w:p>
    <w:p w14:paraId="298A8D0E" w14:textId="77777777" w:rsidR="009144CA" w:rsidRPr="009144CA" w:rsidRDefault="009144CA" w:rsidP="009144CA">
      <w:pPr>
        <w:spacing w:line="240" w:lineRule="auto"/>
        <w:rPr>
          <w:rFonts w:cs="Arial"/>
          <w:szCs w:val="20"/>
        </w:rPr>
      </w:pPr>
    </w:p>
    <w:p w14:paraId="7A909A5C" w14:textId="07EA89E8" w:rsidR="00E0618B" w:rsidRPr="009144CA" w:rsidRDefault="009144CA" w:rsidP="009144CA">
      <w:pPr>
        <w:spacing w:line="240" w:lineRule="auto"/>
        <w:rPr>
          <w:rFonts w:cs="Arial"/>
          <w:szCs w:val="20"/>
        </w:rPr>
      </w:pPr>
      <w:bookmarkStart w:id="109" w:name="_Toc481269497"/>
      <w:bookmarkStart w:id="110" w:name="_Toc482530841"/>
      <w:bookmarkStart w:id="111" w:name="_Toc482618587"/>
      <w:bookmarkStart w:id="112" w:name="_Toc482624067"/>
      <w:r w:rsidRPr="009144CA">
        <w:rPr>
          <w:rFonts w:cs="Arial"/>
          <w:szCs w:val="20"/>
        </w:rPr>
        <w:t>Uporabljena valuta zavarovanja mora biti enaka valuti javnega naročila. Zavarovanje,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bookmarkEnd w:id="109"/>
      <w:bookmarkEnd w:id="110"/>
      <w:bookmarkEnd w:id="111"/>
      <w:bookmarkEnd w:id="112"/>
    </w:p>
    <w:p w14:paraId="3C2D3652" w14:textId="77777777" w:rsidR="008B6487" w:rsidRPr="00C22469" w:rsidRDefault="005D2C09" w:rsidP="00584B84">
      <w:pPr>
        <w:pStyle w:val="Naslov1"/>
        <w:numPr>
          <w:ilvl w:val="0"/>
          <w:numId w:val="2"/>
        </w:numPr>
        <w:suppressAutoHyphens/>
        <w:spacing w:before="280" w:beforeAutospacing="0" w:after="280" w:afterAutospacing="0" w:line="240" w:lineRule="auto"/>
      </w:pPr>
      <w:bookmarkStart w:id="113" w:name="_Toc336851764"/>
      <w:bookmarkStart w:id="114" w:name="_Toc336851812"/>
      <w:bookmarkStart w:id="115" w:name="_Toc135996945"/>
      <w:r w:rsidRPr="00C22469">
        <w:rPr>
          <w:caps w:val="0"/>
        </w:rPr>
        <w:t xml:space="preserve">PRAVNO </w:t>
      </w:r>
      <w:r w:rsidRPr="00C22469">
        <w:rPr>
          <w:rFonts w:cs="Arial"/>
          <w:caps w:val="0"/>
          <w:szCs w:val="20"/>
          <w:lang w:eastAsia="ar-SA"/>
        </w:rPr>
        <w:t>VARSTVO</w:t>
      </w:r>
      <w:bookmarkEnd w:id="113"/>
      <w:bookmarkEnd w:id="114"/>
      <w:bookmarkEnd w:id="115"/>
    </w:p>
    <w:p w14:paraId="2D89AC0D"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 xml:space="preserve">Zahtevek za revizijo se vloži prek portala </w:t>
      </w:r>
      <w:proofErr w:type="spellStart"/>
      <w:r w:rsidRPr="00C22469">
        <w:t>eRevizija</w:t>
      </w:r>
      <w:proofErr w:type="spellEnd"/>
      <w:r w:rsidRPr="00C22469">
        <w:t>.</w:t>
      </w:r>
    </w:p>
    <w:p w14:paraId="39792E00"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C22469"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1EAF1C25" w:rsidR="009144CA" w:rsidRPr="00AC2F4E" w:rsidRDefault="009F6298" w:rsidP="009144CA">
      <w:pPr>
        <w:ind w:left="3545" w:firstLine="709"/>
      </w:pPr>
      <w:r w:rsidRPr="00C22469">
        <w:tab/>
      </w:r>
      <w:r w:rsidR="00A64E2B">
        <w:tab/>
      </w:r>
      <w:r w:rsidR="00A64E2B">
        <w:tab/>
      </w:r>
      <w:r w:rsidR="00AC2F4E">
        <w:rPr>
          <w:rFonts w:cs="Arial"/>
          <w:szCs w:val="20"/>
        </w:rPr>
        <w:t xml:space="preserve">Dr. Emilija </w:t>
      </w:r>
      <w:proofErr w:type="spellStart"/>
      <w:r w:rsidR="00AC2F4E">
        <w:rPr>
          <w:rFonts w:cs="Arial"/>
          <w:szCs w:val="20"/>
        </w:rPr>
        <w:t>Stojmenova</w:t>
      </w:r>
      <w:proofErr w:type="spellEnd"/>
      <w:r w:rsidR="00AC2F4E">
        <w:rPr>
          <w:rFonts w:cs="Arial"/>
          <w:szCs w:val="20"/>
        </w:rPr>
        <w:t xml:space="preserve"> Duh</w:t>
      </w:r>
    </w:p>
    <w:p w14:paraId="41C3671A" w14:textId="3B83BA6B" w:rsidR="00864C5D" w:rsidRPr="00053C40" w:rsidRDefault="00A64E2B" w:rsidP="00A64E2B">
      <w:pPr>
        <w:ind w:left="5663" w:firstLine="709"/>
      </w:pPr>
      <w:r w:rsidRPr="00AC2F4E">
        <w:t>m</w:t>
      </w:r>
      <w:r w:rsidR="009144CA" w:rsidRPr="00AC2F4E">
        <w:t>inistrica</w:t>
      </w:r>
    </w:p>
    <w:sectPr w:rsidR="00864C5D" w:rsidRPr="00053C40" w:rsidSect="00EA0A28">
      <w:footerReference w:type="default" r:id="rId22"/>
      <w:headerReference w:type="first" r:id="rId2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62DC7" w14:textId="77777777" w:rsidR="0011198D" w:rsidRDefault="0011198D" w:rsidP="00107834">
      <w:pPr>
        <w:spacing w:line="240" w:lineRule="auto"/>
      </w:pPr>
      <w:r>
        <w:separator/>
      </w:r>
    </w:p>
  </w:endnote>
  <w:endnote w:type="continuationSeparator" w:id="0">
    <w:p w14:paraId="16ABF208" w14:textId="77777777" w:rsidR="0011198D" w:rsidRDefault="0011198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4C282B1C" w:rsidR="00E64945" w:rsidRPr="008B285A" w:rsidRDefault="00E64945" w:rsidP="008B285A">
    <w:pPr>
      <w:pStyle w:val="Noga"/>
      <w:pBdr>
        <w:top w:val="single" w:sz="4" w:space="1" w:color="auto"/>
      </w:pBdr>
      <w:rPr>
        <w:sz w:val="16"/>
        <w:szCs w:val="16"/>
      </w:rPr>
    </w:pPr>
    <w:r>
      <w:rPr>
        <w:sz w:val="16"/>
        <w:szCs w:val="16"/>
      </w:rPr>
      <w:t>OD</w:t>
    </w:r>
    <w:r w:rsidR="00044590">
      <w:rPr>
        <w:sz w:val="16"/>
        <w:szCs w:val="16"/>
      </w:rPr>
      <w:t>MSPU-52</w:t>
    </w:r>
    <w:r>
      <w:rPr>
        <w:sz w:val="16"/>
        <w:szCs w:val="16"/>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B476E" w14:textId="77777777" w:rsidR="0011198D" w:rsidRDefault="0011198D" w:rsidP="00107834">
      <w:pPr>
        <w:spacing w:line="240" w:lineRule="auto"/>
      </w:pPr>
      <w:r>
        <w:separator/>
      </w:r>
    </w:p>
  </w:footnote>
  <w:footnote w:type="continuationSeparator" w:id="0">
    <w:p w14:paraId="0BBCD32F" w14:textId="77777777" w:rsidR="0011198D" w:rsidRDefault="0011198D"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7777777"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1436633C">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77777777"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54B2A7D0"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CB0E117"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0F183A5"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14CEC824" w14:textId="77777777" w:rsidR="00E64945" w:rsidRDefault="00E64945">
    <w:pPr>
      <w:pStyle w:val="Glava"/>
    </w:pPr>
  </w:p>
  <w:p w14:paraId="31FF899A" w14:textId="590D6E78" w:rsidR="00E64945" w:rsidRDefault="007F17DD" w:rsidP="007F17DD">
    <w:pPr>
      <w:pStyle w:val="Glava"/>
      <w:ind w:hanging="567"/>
    </w:pPr>
    <w:r>
      <w:rPr>
        <w:noProof/>
      </w:rPr>
      <w:drawing>
        <wp:inline distT="0" distB="0" distL="0" distR="0" wp14:anchorId="7353CD9A" wp14:editId="245BB0FD">
          <wp:extent cx="1936750" cy="590550"/>
          <wp:effectExtent l="0" t="0" r="6350" b="0"/>
          <wp:docPr id="3" name="Slika 3" descr="Logo Evropske unije ter napis &quot;Financira Evropska unija NextGeneration EU&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Logo Evropske unije ter napis &quot;Financira Evropska unija NextGeneration EU&quot;"/>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367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A7A0CE6"/>
    <w:multiLevelType w:val="hybridMultilevel"/>
    <w:tmpl w:val="FDB23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26101"/>
    <w:multiLevelType w:val="hybridMultilevel"/>
    <w:tmpl w:val="3F4252F4"/>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E60683"/>
    <w:multiLevelType w:val="hybridMultilevel"/>
    <w:tmpl w:val="F732F7FA"/>
    <w:lvl w:ilvl="0" w:tplc="0ED8B6D6">
      <w:numFmt w:val="bullet"/>
      <w:lvlText w:val="-"/>
      <w:lvlJc w:val="left"/>
      <w:pPr>
        <w:ind w:left="1509" w:hanging="360"/>
      </w:pPr>
      <w:rPr>
        <w:rFonts w:ascii="Arial" w:eastAsia="Times New Roman" w:hAnsi="Arial" w:cs="Arial" w:hint="default"/>
        <w:b w:val="0"/>
        <w:bCs/>
      </w:rPr>
    </w:lvl>
    <w:lvl w:ilvl="1" w:tplc="04240003">
      <w:start w:val="1"/>
      <w:numFmt w:val="bullet"/>
      <w:lvlText w:val="o"/>
      <w:lvlJc w:val="left"/>
      <w:pPr>
        <w:ind w:left="2229" w:hanging="360"/>
      </w:pPr>
      <w:rPr>
        <w:rFonts w:ascii="Courier New" w:hAnsi="Courier New" w:cs="Courier New" w:hint="default"/>
      </w:rPr>
    </w:lvl>
    <w:lvl w:ilvl="2" w:tplc="04240005">
      <w:start w:val="1"/>
      <w:numFmt w:val="bullet"/>
      <w:lvlText w:val=""/>
      <w:lvlJc w:val="left"/>
      <w:pPr>
        <w:ind w:left="2949" w:hanging="360"/>
      </w:pPr>
      <w:rPr>
        <w:rFonts w:ascii="Wingdings" w:hAnsi="Wingdings" w:hint="default"/>
      </w:rPr>
    </w:lvl>
    <w:lvl w:ilvl="3" w:tplc="04240001">
      <w:start w:val="1"/>
      <w:numFmt w:val="bullet"/>
      <w:lvlText w:val=""/>
      <w:lvlJc w:val="left"/>
      <w:pPr>
        <w:ind w:left="3669" w:hanging="360"/>
      </w:pPr>
      <w:rPr>
        <w:rFonts w:ascii="Symbol" w:hAnsi="Symbol" w:hint="default"/>
      </w:rPr>
    </w:lvl>
    <w:lvl w:ilvl="4" w:tplc="04240003">
      <w:start w:val="1"/>
      <w:numFmt w:val="bullet"/>
      <w:lvlText w:val="o"/>
      <w:lvlJc w:val="left"/>
      <w:pPr>
        <w:ind w:left="4389" w:hanging="360"/>
      </w:pPr>
      <w:rPr>
        <w:rFonts w:ascii="Courier New" w:hAnsi="Courier New" w:cs="Courier New" w:hint="default"/>
      </w:rPr>
    </w:lvl>
    <w:lvl w:ilvl="5" w:tplc="04240005">
      <w:start w:val="1"/>
      <w:numFmt w:val="bullet"/>
      <w:lvlText w:val=""/>
      <w:lvlJc w:val="left"/>
      <w:pPr>
        <w:ind w:left="5109" w:hanging="360"/>
      </w:pPr>
      <w:rPr>
        <w:rFonts w:ascii="Wingdings" w:hAnsi="Wingdings" w:hint="default"/>
      </w:rPr>
    </w:lvl>
    <w:lvl w:ilvl="6" w:tplc="04240001">
      <w:start w:val="1"/>
      <w:numFmt w:val="bullet"/>
      <w:lvlText w:val=""/>
      <w:lvlJc w:val="left"/>
      <w:pPr>
        <w:ind w:left="5829" w:hanging="360"/>
      </w:pPr>
      <w:rPr>
        <w:rFonts w:ascii="Symbol" w:hAnsi="Symbol" w:hint="default"/>
      </w:rPr>
    </w:lvl>
    <w:lvl w:ilvl="7" w:tplc="04240003">
      <w:start w:val="1"/>
      <w:numFmt w:val="bullet"/>
      <w:lvlText w:val="o"/>
      <w:lvlJc w:val="left"/>
      <w:pPr>
        <w:ind w:left="6549" w:hanging="360"/>
      </w:pPr>
      <w:rPr>
        <w:rFonts w:ascii="Courier New" w:hAnsi="Courier New" w:cs="Courier New" w:hint="default"/>
      </w:rPr>
    </w:lvl>
    <w:lvl w:ilvl="8" w:tplc="04240005">
      <w:start w:val="1"/>
      <w:numFmt w:val="bullet"/>
      <w:lvlText w:val=""/>
      <w:lvlJc w:val="left"/>
      <w:pPr>
        <w:ind w:left="7269" w:hanging="360"/>
      </w:pPr>
      <w:rPr>
        <w:rFonts w:ascii="Wingdings" w:hAnsi="Wingdings" w:hint="default"/>
      </w:rPr>
    </w:lvl>
  </w:abstractNum>
  <w:abstractNum w:abstractNumId="9" w15:restartNumberingAfterBreak="0">
    <w:nsid w:val="16C127E8"/>
    <w:multiLevelType w:val="hybridMultilevel"/>
    <w:tmpl w:val="0AF00A60"/>
    <w:lvl w:ilvl="0" w:tplc="3DF0A00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B6392A"/>
    <w:multiLevelType w:val="hybridMultilevel"/>
    <w:tmpl w:val="78CEF2EE"/>
    <w:lvl w:ilvl="0" w:tplc="AD6EEC6C">
      <w:start w:val="1"/>
      <w:numFmt w:val="decimal"/>
      <w:lvlText w:val="%1."/>
      <w:lvlJc w:val="left"/>
      <w:pPr>
        <w:tabs>
          <w:tab w:val="num" w:pos="454"/>
        </w:tabs>
        <w:ind w:left="454" w:hanging="454"/>
      </w:pPr>
      <w:rPr>
        <w:rFonts w:cs="Times New Roman" w:hint="default"/>
      </w:rPr>
    </w:lvl>
    <w:lvl w:ilvl="1" w:tplc="256629E0">
      <w:start w:val="1"/>
      <w:numFmt w:val="lowerLetter"/>
      <w:lvlText w:val="%2)"/>
      <w:lvlJc w:val="left"/>
      <w:pPr>
        <w:ind w:left="1440" w:hanging="360"/>
      </w:pPr>
      <w:rPr>
        <w:rFonts w:hint="default"/>
        <w:sz w:val="20"/>
        <w:szCs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0D1FE7"/>
    <w:multiLevelType w:val="multilevel"/>
    <w:tmpl w:val="2114831E"/>
    <w:numStyleLink w:val="Headings"/>
  </w:abstractNum>
  <w:abstractNum w:abstractNumId="12" w15:restartNumberingAfterBreak="0">
    <w:nsid w:val="1F180D92"/>
    <w:multiLevelType w:val="hybridMultilevel"/>
    <w:tmpl w:val="B0287D28"/>
    <w:lvl w:ilvl="0" w:tplc="DBDAF44E">
      <w:numFmt w:val="bullet"/>
      <w:lvlText w:val="-"/>
      <w:lvlJc w:val="left"/>
      <w:pPr>
        <w:tabs>
          <w:tab w:val="num" w:pos="510"/>
        </w:tabs>
        <w:ind w:left="510" w:hanging="510"/>
      </w:pPr>
      <w:rPr>
        <w:rFonts w:ascii="Calibri" w:eastAsiaTheme="minorHAnsi" w:hAnsi="Calibri" w:cs="Calibri"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3CE3D5B"/>
    <w:multiLevelType w:val="hybridMultilevel"/>
    <w:tmpl w:val="636CB7E6"/>
    <w:lvl w:ilvl="0" w:tplc="514E8C06">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82D7660"/>
    <w:multiLevelType w:val="hybridMultilevel"/>
    <w:tmpl w:val="F1445EA6"/>
    <w:lvl w:ilvl="0" w:tplc="4D2E46AE">
      <w:start w:val="1"/>
      <w:numFmt w:val="decimal"/>
      <w:lvlText w:val="%1."/>
      <w:lvlJc w:val="left"/>
      <w:pPr>
        <w:tabs>
          <w:tab w:val="num" w:pos="1503"/>
        </w:tabs>
        <w:ind w:left="1503"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3A296602"/>
    <w:multiLevelType w:val="hybridMultilevel"/>
    <w:tmpl w:val="B338D8EA"/>
    <w:lvl w:ilvl="0" w:tplc="D2DE259A">
      <w:start w:val="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9"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46479FD"/>
    <w:multiLevelType w:val="hybridMultilevel"/>
    <w:tmpl w:val="8354D1C0"/>
    <w:lvl w:ilvl="0" w:tplc="570CBCCA">
      <w:start w:val="1"/>
      <w:numFmt w:val="bullet"/>
      <w:lvlText w:val=""/>
      <w:lvlJc w:val="left"/>
      <w:pPr>
        <w:tabs>
          <w:tab w:val="num" w:pos="1069"/>
        </w:tabs>
        <w:ind w:left="1069" w:hanging="360"/>
      </w:pPr>
      <w:rPr>
        <w:rFonts w:ascii="Symbol" w:hAnsi="Symbol" w:hint="default"/>
        <w:color w:val="auto"/>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1"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E9B6243"/>
    <w:multiLevelType w:val="hybridMultilevel"/>
    <w:tmpl w:val="C3E489F0"/>
    <w:lvl w:ilvl="0" w:tplc="9ED4BDA6">
      <w:start w:val="4"/>
      <w:numFmt w:val="bullet"/>
      <w:lvlText w:val="-"/>
      <w:lvlJc w:val="left"/>
      <w:pPr>
        <w:ind w:left="1211" w:hanging="360"/>
      </w:pPr>
      <w:rPr>
        <w:rFonts w:ascii="Calibri" w:eastAsia="Calibri" w:hAnsi="Calibri" w:cs="Calibri"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3"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9F5F60"/>
    <w:multiLevelType w:val="hybridMultilevel"/>
    <w:tmpl w:val="4086C85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C12C6F"/>
    <w:multiLevelType w:val="hybridMultilevel"/>
    <w:tmpl w:val="CA06C262"/>
    <w:lvl w:ilvl="0" w:tplc="CDD4FB14">
      <w:start w:val="1"/>
      <w:numFmt w:val="decimal"/>
      <w:lvlText w:val="%1."/>
      <w:lvlJc w:val="left"/>
      <w:pPr>
        <w:tabs>
          <w:tab w:val="num" w:pos="510"/>
        </w:tabs>
        <w:ind w:left="510" w:hanging="51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AD20BD"/>
    <w:multiLevelType w:val="hybridMultilevel"/>
    <w:tmpl w:val="388A5772"/>
    <w:lvl w:ilvl="0" w:tplc="9D2A01EC">
      <w:start w:val="1000"/>
      <w:numFmt w:val="bullet"/>
      <w:lvlText w:val="-"/>
      <w:lvlJc w:val="left"/>
      <w:pPr>
        <w:ind w:left="1428" w:hanging="360"/>
      </w:pPr>
      <w:rPr>
        <w:rFonts w:ascii="MetaPro-Normal" w:eastAsia="Times New Roman" w:hAnsi="MetaPro-Normal"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58F73C18"/>
    <w:multiLevelType w:val="hybridMultilevel"/>
    <w:tmpl w:val="6CFEB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9D62340"/>
    <w:multiLevelType w:val="hybridMultilevel"/>
    <w:tmpl w:val="448AE5A0"/>
    <w:lvl w:ilvl="0" w:tplc="F00EFC22">
      <w:start w:val="1"/>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5D9E522D"/>
    <w:multiLevelType w:val="hybridMultilevel"/>
    <w:tmpl w:val="F8BCDE46"/>
    <w:lvl w:ilvl="0" w:tplc="AC76CC88">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E3D6394"/>
    <w:multiLevelType w:val="hybridMultilevel"/>
    <w:tmpl w:val="8DC680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DE04F33"/>
    <w:multiLevelType w:val="hybridMultilevel"/>
    <w:tmpl w:val="102CCC72"/>
    <w:lvl w:ilvl="0" w:tplc="A9D2799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E001647"/>
    <w:multiLevelType w:val="hybridMultilevel"/>
    <w:tmpl w:val="B54E250E"/>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38"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16cid:durableId="1030759248">
    <w:abstractNumId w:val="34"/>
  </w:num>
  <w:num w:numId="2" w16cid:durableId="878738466">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2"/>
  </w:num>
  <w:num w:numId="4" w16cid:durableId="1182663133">
    <w:abstractNumId w:val="19"/>
  </w:num>
  <w:num w:numId="5" w16cid:durableId="1399132975">
    <w:abstractNumId w:val="7"/>
  </w:num>
  <w:num w:numId="6" w16cid:durableId="2108696569">
    <w:abstractNumId w:val="4"/>
  </w:num>
  <w:num w:numId="7" w16cid:durableId="671181671">
    <w:abstractNumId w:val="14"/>
  </w:num>
  <w:num w:numId="8" w16cid:durableId="520365585">
    <w:abstractNumId w:val="31"/>
  </w:num>
  <w:num w:numId="9" w16cid:durableId="1034425891">
    <w:abstractNumId w:val="30"/>
  </w:num>
  <w:num w:numId="10" w16cid:durableId="1242569128">
    <w:abstractNumId w:val="16"/>
  </w:num>
  <w:num w:numId="11" w16cid:durableId="692195063">
    <w:abstractNumId w:val="33"/>
  </w:num>
  <w:num w:numId="12" w16cid:durableId="1755854386">
    <w:abstractNumId w:val="15"/>
  </w:num>
  <w:num w:numId="13" w16cid:durableId="6822436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9725942">
    <w:abstractNumId w:val="23"/>
  </w:num>
  <w:num w:numId="15" w16cid:durableId="104427854">
    <w:abstractNumId w:val="24"/>
  </w:num>
  <w:num w:numId="16" w16cid:durableId="460535010">
    <w:abstractNumId w:val="29"/>
  </w:num>
  <w:num w:numId="17" w16cid:durableId="827984552">
    <w:abstractNumId w:val="20"/>
  </w:num>
  <w:num w:numId="18" w16cid:durableId="2004354624">
    <w:abstractNumId w:val="5"/>
  </w:num>
  <w:num w:numId="19" w16cid:durableId="1347295360">
    <w:abstractNumId w:val="38"/>
  </w:num>
  <w:num w:numId="20" w16cid:durableId="651638021">
    <w:abstractNumId w:val="22"/>
  </w:num>
  <w:num w:numId="21" w16cid:durableId="1755391501">
    <w:abstractNumId w:val="27"/>
  </w:num>
  <w:num w:numId="22" w16cid:durableId="528760550">
    <w:abstractNumId w:val="35"/>
  </w:num>
  <w:num w:numId="23" w16cid:durableId="1059597821">
    <w:abstractNumId w:val="25"/>
  </w:num>
  <w:num w:numId="24" w16cid:durableId="687871599">
    <w:abstractNumId w:val="12"/>
  </w:num>
  <w:num w:numId="25" w16cid:durableId="743915401">
    <w:abstractNumId w:val="17"/>
  </w:num>
  <w:num w:numId="26" w16cid:durableId="1698701553">
    <w:abstractNumId w:val="28"/>
  </w:num>
  <w:num w:numId="27" w16cid:durableId="732193337">
    <w:abstractNumId w:val="10"/>
  </w:num>
  <w:num w:numId="28" w16cid:durableId="1683507042">
    <w:abstractNumId w:val="21"/>
  </w:num>
  <w:num w:numId="29" w16cid:durableId="774641795">
    <w:abstractNumId w:val="9"/>
  </w:num>
  <w:num w:numId="30" w16cid:durableId="332342785">
    <w:abstractNumId w:val="8"/>
  </w:num>
  <w:num w:numId="31" w16cid:durableId="1558709474">
    <w:abstractNumId w:val="36"/>
  </w:num>
  <w:num w:numId="32" w16cid:durableId="626082349">
    <w:abstractNumId w:val="6"/>
  </w:num>
  <w:num w:numId="33" w16cid:durableId="1598975012">
    <w:abstractNumId w:val="37"/>
  </w:num>
  <w:num w:numId="34" w16cid:durableId="1332623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7471569">
    <w:abstractNumId w:val="18"/>
  </w:num>
  <w:num w:numId="36" w16cid:durableId="223415491">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123"/>
    <w:rsid w:val="00001667"/>
    <w:rsid w:val="00002A2A"/>
    <w:rsid w:val="00002C48"/>
    <w:rsid w:val="00004B23"/>
    <w:rsid w:val="000051C3"/>
    <w:rsid w:val="00005F4B"/>
    <w:rsid w:val="00005FB0"/>
    <w:rsid w:val="00007818"/>
    <w:rsid w:val="00007A20"/>
    <w:rsid w:val="00010163"/>
    <w:rsid w:val="00010751"/>
    <w:rsid w:val="00010E37"/>
    <w:rsid w:val="00010E67"/>
    <w:rsid w:val="000114FF"/>
    <w:rsid w:val="00011ADB"/>
    <w:rsid w:val="00011FB7"/>
    <w:rsid w:val="000120FD"/>
    <w:rsid w:val="00012BC1"/>
    <w:rsid w:val="00013F0B"/>
    <w:rsid w:val="00014AA2"/>
    <w:rsid w:val="00014D5F"/>
    <w:rsid w:val="00015DD6"/>
    <w:rsid w:val="0002120C"/>
    <w:rsid w:val="000221E2"/>
    <w:rsid w:val="00022797"/>
    <w:rsid w:val="0002415D"/>
    <w:rsid w:val="000277F7"/>
    <w:rsid w:val="00027C43"/>
    <w:rsid w:val="00033810"/>
    <w:rsid w:val="000344DF"/>
    <w:rsid w:val="0003458C"/>
    <w:rsid w:val="00035A31"/>
    <w:rsid w:val="000413E4"/>
    <w:rsid w:val="00042539"/>
    <w:rsid w:val="00044590"/>
    <w:rsid w:val="000520B9"/>
    <w:rsid w:val="0005340D"/>
    <w:rsid w:val="00053B35"/>
    <w:rsid w:val="00053C40"/>
    <w:rsid w:val="0005594F"/>
    <w:rsid w:val="00060C01"/>
    <w:rsid w:val="00060E2A"/>
    <w:rsid w:val="0006117D"/>
    <w:rsid w:val="00063647"/>
    <w:rsid w:val="0006500B"/>
    <w:rsid w:val="00065459"/>
    <w:rsid w:val="000665FB"/>
    <w:rsid w:val="0006669E"/>
    <w:rsid w:val="000679A1"/>
    <w:rsid w:val="00067A71"/>
    <w:rsid w:val="0007004C"/>
    <w:rsid w:val="00073F5A"/>
    <w:rsid w:val="000749DF"/>
    <w:rsid w:val="000757BF"/>
    <w:rsid w:val="000764C0"/>
    <w:rsid w:val="0007666B"/>
    <w:rsid w:val="00077BD5"/>
    <w:rsid w:val="00080C83"/>
    <w:rsid w:val="00081285"/>
    <w:rsid w:val="0008262D"/>
    <w:rsid w:val="00083A76"/>
    <w:rsid w:val="000845AA"/>
    <w:rsid w:val="00085151"/>
    <w:rsid w:val="00087954"/>
    <w:rsid w:val="0009028D"/>
    <w:rsid w:val="00091145"/>
    <w:rsid w:val="000918E8"/>
    <w:rsid w:val="00092E35"/>
    <w:rsid w:val="00093445"/>
    <w:rsid w:val="00094A97"/>
    <w:rsid w:val="000965DF"/>
    <w:rsid w:val="00096CFE"/>
    <w:rsid w:val="00097A70"/>
    <w:rsid w:val="000A1ADC"/>
    <w:rsid w:val="000A268C"/>
    <w:rsid w:val="000A351D"/>
    <w:rsid w:val="000A4571"/>
    <w:rsid w:val="000A468F"/>
    <w:rsid w:val="000A4B6A"/>
    <w:rsid w:val="000B02B1"/>
    <w:rsid w:val="000B38DE"/>
    <w:rsid w:val="000B44B8"/>
    <w:rsid w:val="000B463B"/>
    <w:rsid w:val="000B66C4"/>
    <w:rsid w:val="000B7A9C"/>
    <w:rsid w:val="000C096B"/>
    <w:rsid w:val="000C21AC"/>
    <w:rsid w:val="000C2626"/>
    <w:rsid w:val="000C369C"/>
    <w:rsid w:val="000C4189"/>
    <w:rsid w:val="000C5083"/>
    <w:rsid w:val="000C6108"/>
    <w:rsid w:val="000C735E"/>
    <w:rsid w:val="000C799C"/>
    <w:rsid w:val="000C7C04"/>
    <w:rsid w:val="000D0D45"/>
    <w:rsid w:val="000D198A"/>
    <w:rsid w:val="000E2AF5"/>
    <w:rsid w:val="000E359F"/>
    <w:rsid w:val="000E4371"/>
    <w:rsid w:val="000E48CC"/>
    <w:rsid w:val="000E7E80"/>
    <w:rsid w:val="000F2FC1"/>
    <w:rsid w:val="000F4172"/>
    <w:rsid w:val="000F75C6"/>
    <w:rsid w:val="0010091F"/>
    <w:rsid w:val="00101682"/>
    <w:rsid w:val="001042E5"/>
    <w:rsid w:val="00106E09"/>
    <w:rsid w:val="00107834"/>
    <w:rsid w:val="0011198D"/>
    <w:rsid w:val="0011549B"/>
    <w:rsid w:val="0011613B"/>
    <w:rsid w:val="00116D4B"/>
    <w:rsid w:val="00120550"/>
    <w:rsid w:val="001211CA"/>
    <w:rsid w:val="00121C77"/>
    <w:rsid w:val="00126055"/>
    <w:rsid w:val="00126FA0"/>
    <w:rsid w:val="001303C4"/>
    <w:rsid w:val="001313B1"/>
    <w:rsid w:val="00131590"/>
    <w:rsid w:val="001317DD"/>
    <w:rsid w:val="00131CF2"/>
    <w:rsid w:val="00131DE5"/>
    <w:rsid w:val="00135727"/>
    <w:rsid w:val="00136A56"/>
    <w:rsid w:val="00137731"/>
    <w:rsid w:val="001401F0"/>
    <w:rsid w:val="00140271"/>
    <w:rsid w:val="00142EA9"/>
    <w:rsid w:val="00145374"/>
    <w:rsid w:val="0014694B"/>
    <w:rsid w:val="0015148F"/>
    <w:rsid w:val="00152883"/>
    <w:rsid w:val="00152B13"/>
    <w:rsid w:val="00153962"/>
    <w:rsid w:val="00155D40"/>
    <w:rsid w:val="00156F6C"/>
    <w:rsid w:val="001627BE"/>
    <w:rsid w:val="001643CF"/>
    <w:rsid w:val="00165CD1"/>
    <w:rsid w:val="00170FC3"/>
    <w:rsid w:val="001716C5"/>
    <w:rsid w:val="0017173E"/>
    <w:rsid w:val="0017436F"/>
    <w:rsid w:val="00174509"/>
    <w:rsid w:val="00174D87"/>
    <w:rsid w:val="001752F1"/>
    <w:rsid w:val="00177EBD"/>
    <w:rsid w:val="00180240"/>
    <w:rsid w:val="00182BED"/>
    <w:rsid w:val="001832E6"/>
    <w:rsid w:val="00184082"/>
    <w:rsid w:val="00184295"/>
    <w:rsid w:val="001846AB"/>
    <w:rsid w:val="001853C6"/>
    <w:rsid w:val="00185A5B"/>
    <w:rsid w:val="00185BB1"/>
    <w:rsid w:val="00185CA7"/>
    <w:rsid w:val="0019066F"/>
    <w:rsid w:val="00191DE0"/>
    <w:rsid w:val="00191F7A"/>
    <w:rsid w:val="00193695"/>
    <w:rsid w:val="00195012"/>
    <w:rsid w:val="001955B1"/>
    <w:rsid w:val="00195B86"/>
    <w:rsid w:val="001963D7"/>
    <w:rsid w:val="001A368D"/>
    <w:rsid w:val="001A612B"/>
    <w:rsid w:val="001A6646"/>
    <w:rsid w:val="001A77EE"/>
    <w:rsid w:val="001B0595"/>
    <w:rsid w:val="001B0726"/>
    <w:rsid w:val="001B174A"/>
    <w:rsid w:val="001B3302"/>
    <w:rsid w:val="001B524C"/>
    <w:rsid w:val="001C0916"/>
    <w:rsid w:val="001C20C6"/>
    <w:rsid w:val="001C2DA3"/>
    <w:rsid w:val="001C3031"/>
    <w:rsid w:val="001C465D"/>
    <w:rsid w:val="001C5AE3"/>
    <w:rsid w:val="001C5B09"/>
    <w:rsid w:val="001C6056"/>
    <w:rsid w:val="001C6449"/>
    <w:rsid w:val="001C650C"/>
    <w:rsid w:val="001C6EFF"/>
    <w:rsid w:val="001C6FC8"/>
    <w:rsid w:val="001D0C56"/>
    <w:rsid w:val="001D2ABE"/>
    <w:rsid w:val="001D33CA"/>
    <w:rsid w:val="001D41BE"/>
    <w:rsid w:val="001D46BA"/>
    <w:rsid w:val="001D6A27"/>
    <w:rsid w:val="001E1E80"/>
    <w:rsid w:val="001E287E"/>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C54"/>
    <w:rsid w:val="001F3027"/>
    <w:rsid w:val="001F614F"/>
    <w:rsid w:val="001F6694"/>
    <w:rsid w:val="001F6F87"/>
    <w:rsid w:val="00200933"/>
    <w:rsid w:val="002016D3"/>
    <w:rsid w:val="002025DF"/>
    <w:rsid w:val="00202891"/>
    <w:rsid w:val="002032E0"/>
    <w:rsid w:val="002039B7"/>
    <w:rsid w:val="002050D0"/>
    <w:rsid w:val="00205DB4"/>
    <w:rsid w:val="0020686A"/>
    <w:rsid w:val="00206A47"/>
    <w:rsid w:val="002106B8"/>
    <w:rsid w:val="00211FA8"/>
    <w:rsid w:val="0021540B"/>
    <w:rsid w:val="0021544D"/>
    <w:rsid w:val="002163BF"/>
    <w:rsid w:val="0022399F"/>
    <w:rsid w:val="00223D41"/>
    <w:rsid w:val="00224601"/>
    <w:rsid w:val="0022522F"/>
    <w:rsid w:val="0022603D"/>
    <w:rsid w:val="0023135C"/>
    <w:rsid w:val="00232538"/>
    <w:rsid w:val="002327D8"/>
    <w:rsid w:val="00232827"/>
    <w:rsid w:val="00232A29"/>
    <w:rsid w:val="0023306B"/>
    <w:rsid w:val="002331D0"/>
    <w:rsid w:val="002336D8"/>
    <w:rsid w:val="002341E7"/>
    <w:rsid w:val="00234453"/>
    <w:rsid w:val="002344AF"/>
    <w:rsid w:val="00236CD0"/>
    <w:rsid w:val="00241BE4"/>
    <w:rsid w:val="00244EAA"/>
    <w:rsid w:val="00245415"/>
    <w:rsid w:val="00245FB1"/>
    <w:rsid w:val="00246A04"/>
    <w:rsid w:val="00246CCF"/>
    <w:rsid w:val="00247B69"/>
    <w:rsid w:val="00250583"/>
    <w:rsid w:val="00250608"/>
    <w:rsid w:val="00251300"/>
    <w:rsid w:val="002515AF"/>
    <w:rsid w:val="00253CE9"/>
    <w:rsid w:val="002550D6"/>
    <w:rsid w:val="00255517"/>
    <w:rsid w:val="00256A17"/>
    <w:rsid w:val="00257686"/>
    <w:rsid w:val="00257A73"/>
    <w:rsid w:val="0026289B"/>
    <w:rsid w:val="00262B87"/>
    <w:rsid w:val="002639F8"/>
    <w:rsid w:val="00263F7A"/>
    <w:rsid w:val="0026633B"/>
    <w:rsid w:val="00266AF3"/>
    <w:rsid w:val="00267F61"/>
    <w:rsid w:val="00270283"/>
    <w:rsid w:val="002716F6"/>
    <w:rsid w:val="0027430B"/>
    <w:rsid w:val="00274551"/>
    <w:rsid w:val="00274BC8"/>
    <w:rsid w:val="0028021E"/>
    <w:rsid w:val="002814E9"/>
    <w:rsid w:val="00281AAF"/>
    <w:rsid w:val="00281D28"/>
    <w:rsid w:val="0028249E"/>
    <w:rsid w:val="002826EF"/>
    <w:rsid w:val="00283D86"/>
    <w:rsid w:val="002855D0"/>
    <w:rsid w:val="00287575"/>
    <w:rsid w:val="002903E9"/>
    <w:rsid w:val="00292653"/>
    <w:rsid w:val="00292D53"/>
    <w:rsid w:val="00293057"/>
    <w:rsid w:val="00293925"/>
    <w:rsid w:val="00293942"/>
    <w:rsid w:val="002958FE"/>
    <w:rsid w:val="0029623E"/>
    <w:rsid w:val="0029690E"/>
    <w:rsid w:val="00297EA4"/>
    <w:rsid w:val="002A0738"/>
    <w:rsid w:val="002A17A0"/>
    <w:rsid w:val="002A1CBF"/>
    <w:rsid w:val="002A367F"/>
    <w:rsid w:val="002A61DD"/>
    <w:rsid w:val="002A6853"/>
    <w:rsid w:val="002A6959"/>
    <w:rsid w:val="002A7D86"/>
    <w:rsid w:val="002B0066"/>
    <w:rsid w:val="002B0C97"/>
    <w:rsid w:val="002B23CC"/>
    <w:rsid w:val="002B2B13"/>
    <w:rsid w:val="002B3833"/>
    <w:rsid w:val="002B5236"/>
    <w:rsid w:val="002B61DE"/>
    <w:rsid w:val="002B669A"/>
    <w:rsid w:val="002B6CDF"/>
    <w:rsid w:val="002B7B71"/>
    <w:rsid w:val="002C0E20"/>
    <w:rsid w:val="002C3ABE"/>
    <w:rsid w:val="002C3EB7"/>
    <w:rsid w:val="002C427C"/>
    <w:rsid w:val="002C5389"/>
    <w:rsid w:val="002C6552"/>
    <w:rsid w:val="002C7707"/>
    <w:rsid w:val="002C78EF"/>
    <w:rsid w:val="002C7B4B"/>
    <w:rsid w:val="002D3287"/>
    <w:rsid w:val="002D4F2D"/>
    <w:rsid w:val="002D5895"/>
    <w:rsid w:val="002D5913"/>
    <w:rsid w:val="002D6C7B"/>
    <w:rsid w:val="002D6CB5"/>
    <w:rsid w:val="002D7011"/>
    <w:rsid w:val="002D7F0B"/>
    <w:rsid w:val="002E1318"/>
    <w:rsid w:val="002E27A2"/>
    <w:rsid w:val="002E2EB2"/>
    <w:rsid w:val="002E35C9"/>
    <w:rsid w:val="002E4ECA"/>
    <w:rsid w:val="002E5CBD"/>
    <w:rsid w:val="002E65D7"/>
    <w:rsid w:val="002F0282"/>
    <w:rsid w:val="002F11FE"/>
    <w:rsid w:val="002F3AE7"/>
    <w:rsid w:val="002F5592"/>
    <w:rsid w:val="002F7F47"/>
    <w:rsid w:val="002F7F9C"/>
    <w:rsid w:val="00300276"/>
    <w:rsid w:val="0030028A"/>
    <w:rsid w:val="00300404"/>
    <w:rsid w:val="00300A1F"/>
    <w:rsid w:val="00300E5D"/>
    <w:rsid w:val="00300F2B"/>
    <w:rsid w:val="00303271"/>
    <w:rsid w:val="00303DF7"/>
    <w:rsid w:val="00304BC5"/>
    <w:rsid w:val="00304CE3"/>
    <w:rsid w:val="00306576"/>
    <w:rsid w:val="0030673D"/>
    <w:rsid w:val="00307F37"/>
    <w:rsid w:val="00310410"/>
    <w:rsid w:val="0031108C"/>
    <w:rsid w:val="003126F8"/>
    <w:rsid w:val="00312E92"/>
    <w:rsid w:val="0031361E"/>
    <w:rsid w:val="0031393C"/>
    <w:rsid w:val="00314B60"/>
    <w:rsid w:val="00315891"/>
    <w:rsid w:val="00315A20"/>
    <w:rsid w:val="0031713D"/>
    <w:rsid w:val="003174CC"/>
    <w:rsid w:val="0032053E"/>
    <w:rsid w:val="00320AE5"/>
    <w:rsid w:val="00321473"/>
    <w:rsid w:val="003216B6"/>
    <w:rsid w:val="00321FF8"/>
    <w:rsid w:val="003220BA"/>
    <w:rsid w:val="0032358B"/>
    <w:rsid w:val="003261E4"/>
    <w:rsid w:val="00331375"/>
    <w:rsid w:val="003334F7"/>
    <w:rsid w:val="0033532D"/>
    <w:rsid w:val="003353C1"/>
    <w:rsid w:val="00335EE6"/>
    <w:rsid w:val="00337545"/>
    <w:rsid w:val="0033784C"/>
    <w:rsid w:val="003423FB"/>
    <w:rsid w:val="00342B1C"/>
    <w:rsid w:val="00342EAB"/>
    <w:rsid w:val="003439F3"/>
    <w:rsid w:val="00343A24"/>
    <w:rsid w:val="003457AE"/>
    <w:rsid w:val="00345FE8"/>
    <w:rsid w:val="003468BE"/>
    <w:rsid w:val="00346C6F"/>
    <w:rsid w:val="003471B2"/>
    <w:rsid w:val="00350D7A"/>
    <w:rsid w:val="003510AB"/>
    <w:rsid w:val="0035260D"/>
    <w:rsid w:val="00353466"/>
    <w:rsid w:val="003548D6"/>
    <w:rsid w:val="00356B02"/>
    <w:rsid w:val="00360B5B"/>
    <w:rsid w:val="00361663"/>
    <w:rsid w:val="00361E99"/>
    <w:rsid w:val="00362575"/>
    <w:rsid w:val="00363A9F"/>
    <w:rsid w:val="00364366"/>
    <w:rsid w:val="00364A3E"/>
    <w:rsid w:val="003650A3"/>
    <w:rsid w:val="00366B65"/>
    <w:rsid w:val="003716C3"/>
    <w:rsid w:val="00371835"/>
    <w:rsid w:val="0037515D"/>
    <w:rsid w:val="00375262"/>
    <w:rsid w:val="00375717"/>
    <w:rsid w:val="003759F7"/>
    <w:rsid w:val="00376417"/>
    <w:rsid w:val="003807D9"/>
    <w:rsid w:val="00380A46"/>
    <w:rsid w:val="0038262D"/>
    <w:rsid w:val="00384883"/>
    <w:rsid w:val="00386BC6"/>
    <w:rsid w:val="00386C67"/>
    <w:rsid w:val="00387DEF"/>
    <w:rsid w:val="003909C0"/>
    <w:rsid w:val="00390AFD"/>
    <w:rsid w:val="00394DF4"/>
    <w:rsid w:val="00396165"/>
    <w:rsid w:val="00396276"/>
    <w:rsid w:val="00396585"/>
    <w:rsid w:val="003971E2"/>
    <w:rsid w:val="003A00D9"/>
    <w:rsid w:val="003A2683"/>
    <w:rsid w:val="003A2A07"/>
    <w:rsid w:val="003A3046"/>
    <w:rsid w:val="003A4280"/>
    <w:rsid w:val="003A528B"/>
    <w:rsid w:val="003A57BB"/>
    <w:rsid w:val="003A7552"/>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1C0F"/>
    <w:rsid w:val="003C2BA5"/>
    <w:rsid w:val="003C3AD7"/>
    <w:rsid w:val="003C5066"/>
    <w:rsid w:val="003C5714"/>
    <w:rsid w:val="003C5CB2"/>
    <w:rsid w:val="003C6116"/>
    <w:rsid w:val="003C6325"/>
    <w:rsid w:val="003D09CD"/>
    <w:rsid w:val="003D302F"/>
    <w:rsid w:val="003D3D86"/>
    <w:rsid w:val="003D4F72"/>
    <w:rsid w:val="003D588D"/>
    <w:rsid w:val="003D6E48"/>
    <w:rsid w:val="003D6F8D"/>
    <w:rsid w:val="003E0C42"/>
    <w:rsid w:val="003E2908"/>
    <w:rsid w:val="003E2C47"/>
    <w:rsid w:val="003F03D3"/>
    <w:rsid w:val="003F083A"/>
    <w:rsid w:val="003F095E"/>
    <w:rsid w:val="003F0E9F"/>
    <w:rsid w:val="003F1D5C"/>
    <w:rsid w:val="003F20A0"/>
    <w:rsid w:val="003F3678"/>
    <w:rsid w:val="003F46C2"/>
    <w:rsid w:val="003F48CC"/>
    <w:rsid w:val="003F6CAA"/>
    <w:rsid w:val="003F7487"/>
    <w:rsid w:val="003F7D4F"/>
    <w:rsid w:val="00400275"/>
    <w:rsid w:val="00400A3C"/>
    <w:rsid w:val="00400DAC"/>
    <w:rsid w:val="00401AAB"/>
    <w:rsid w:val="0040200C"/>
    <w:rsid w:val="004025BA"/>
    <w:rsid w:val="00404B0F"/>
    <w:rsid w:val="0040502A"/>
    <w:rsid w:val="00406236"/>
    <w:rsid w:val="004064C4"/>
    <w:rsid w:val="00407EFA"/>
    <w:rsid w:val="00410806"/>
    <w:rsid w:val="00412AB9"/>
    <w:rsid w:val="00412D1C"/>
    <w:rsid w:val="00413A34"/>
    <w:rsid w:val="00414AD9"/>
    <w:rsid w:val="004154BF"/>
    <w:rsid w:val="00420655"/>
    <w:rsid w:val="004244E2"/>
    <w:rsid w:val="0042585B"/>
    <w:rsid w:val="00426B88"/>
    <w:rsid w:val="00430AAC"/>
    <w:rsid w:val="00431A03"/>
    <w:rsid w:val="00431E63"/>
    <w:rsid w:val="00433926"/>
    <w:rsid w:val="00434057"/>
    <w:rsid w:val="0043429B"/>
    <w:rsid w:val="0043501E"/>
    <w:rsid w:val="00436D1D"/>
    <w:rsid w:val="0044105F"/>
    <w:rsid w:val="0044131E"/>
    <w:rsid w:val="00443449"/>
    <w:rsid w:val="00443A74"/>
    <w:rsid w:val="00443B44"/>
    <w:rsid w:val="00445DA3"/>
    <w:rsid w:val="00445FA8"/>
    <w:rsid w:val="00446057"/>
    <w:rsid w:val="004461F4"/>
    <w:rsid w:val="004476BA"/>
    <w:rsid w:val="00450935"/>
    <w:rsid w:val="00450FAE"/>
    <w:rsid w:val="0045148B"/>
    <w:rsid w:val="00451B35"/>
    <w:rsid w:val="00455CB9"/>
    <w:rsid w:val="00455F3B"/>
    <w:rsid w:val="00457290"/>
    <w:rsid w:val="004574D9"/>
    <w:rsid w:val="0046154A"/>
    <w:rsid w:val="00462BD5"/>
    <w:rsid w:val="00465026"/>
    <w:rsid w:val="0046776A"/>
    <w:rsid w:val="00467C4A"/>
    <w:rsid w:val="00467DA9"/>
    <w:rsid w:val="00470593"/>
    <w:rsid w:val="00470E5B"/>
    <w:rsid w:val="00471CC0"/>
    <w:rsid w:val="0047215B"/>
    <w:rsid w:val="00472345"/>
    <w:rsid w:val="00473C84"/>
    <w:rsid w:val="0047570E"/>
    <w:rsid w:val="00481508"/>
    <w:rsid w:val="004824A2"/>
    <w:rsid w:val="004827D0"/>
    <w:rsid w:val="0048366E"/>
    <w:rsid w:val="0048431B"/>
    <w:rsid w:val="0048535E"/>
    <w:rsid w:val="00490F81"/>
    <w:rsid w:val="00491731"/>
    <w:rsid w:val="00491C88"/>
    <w:rsid w:val="00493784"/>
    <w:rsid w:val="00495289"/>
    <w:rsid w:val="00496377"/>
    <w:rsid w:val="0049684E"/>
    <w:rsid w:val="00496C55"/>
    <w:rsid w:val="004A05E2"/>
    <w:rsid w:val="004A06D9"/>
    <w:rsid w:val="004A1921"/>
    <w:rsid w:val="004A20B9"/>
    <w:rsid w:val="004A2348"/>
    <w:rsid w:val="004A2BD2"/>
    <w:rsid w:val="004A2C64"/>
    <w:rsid w:val="004A4966"/>
    <w:rsid w:val="004A567B"/>
    <w:rsid w:val="004A610B"/>
    <w:rsid w:val="004A62FF"/>
    <w:rsid w:val="004A6CAB"/>
    <w:rsid w:val="004A7821"/>
    <w:rsid w:val="004B1E5B"/>
    <w:rsid w:val="004B3B84"/>
    <w:rsid w:val="004B4DB1"/>
    <w:rsid w:val="004B60BF"/>
    <w:rsid w:val="004B70D0"/>
    <w:rsid w:val="004B7F76"/>
    <w:rsid w:val="004C29AA"/>
    <w:rsid w:val="004C3682"/>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5F9B"/>
    <w:rsid w:val="004F092C"/>
    <w:rsid w:val="004F093D"/>
    <w:rsid w:val="004F0CA4"/>
    <w:rsid w:val="004F123C"/>
    <w:rsid w:val="004F283B"/>
    <w:rsid w:val="004F42CF"/>
    <w:rsid w:val="004F54B2"/>
    <w:rsid w:val="004F6FA1"/>
    <w:rsid w:val="0050248B"/>
    <w:rsid w:val="005027BF"/>
    <w:rsid w:val="00503A7D"/>
    <w:rsid w:val="00504598"/>
    <w:rsid w:val="00505019"/>
    <w:rsid w:val="00505619"/>
    <w:rsid w:val="00505FB5"/>
    <w:rsid w:val="00507ED4"/>
    <w:rsid w:val="00511383"/>
    <w:rsid w:val="00511D11"/>
    <w:rsid w:val="00511EFA"/>
    <w:rsid w:val="005120D9"/>
    <w:rsid w:val="005123BE"/>
    <w:rsid w:val="005123C1"/>
    <w:rsid w:val="00512813"/>
    <w:rsid w:val="005178B0"/>
    <w:rsid w:val="005211A8"/>
    <w:rsid w:val="00522F48"/>
    <w:rsid w:val="005236ED"/>
    <w:rsid w:val="00523B79"/>
    <w:rsid w:val="005250E9"/>
    <w:rsid w:val="00526E8A"/>
    <w:rsid w:val="0053129E"/>
    <w:rsid w:val="005312B8"/>
    <w:rsid w:val="005312FE"/>
    <w:rsid w:val="005320CB"/>
    <w:rsid w:val="00534047"/>
    <w:rsid w:val="00534521"/>
    <w:rsid w:val="0053462B"/>
    <w:rsid w:val="00535149"/>
    <w:rsid w:val="005361C2"/>
    <w:rsid w:val="00536EF9"/>
    <w:rsid w:val="00537066"/>
    <w:rsid w:val="00540369"/>
    <w:rsid w:val="00543EC8"/>
    <w:rsid w:val="00544E43"/>
    <w:rsid w:val="00547508"/>
    <w:rsid w:val="00552466"/>
    <w:rsid w:val="00552B2B"/>
    <w:rsid w:val="005531CE"/>
    <w:rsid w:val="0055438D"/>
    <w:rsid w:val="00554F8F"/>
    <w:rsid w:val="00556FFE"/>
    <w:rsid w:val="00562109"/>
    <w:rsid w:val="00564676"/>
    <w:rsid w:val="005675A5"/>
    <w:rsid w:val="00570CFD"/>
    <w:rsid w:val="00573B9B"/>
    <w:rsid w:val="005754EA"/>
    <w:rsid w:val="00575547"/>
    <w:rsid w:val="00575724"/>
    <w:rsid w:val="00575BDD"/>
    <w:rsid w:val="005804FA"/>
    <w:rsid w:val="00580A08"/>
    <w:rsid w:val="00580B2D"/>
    <w:rsid w:val="0058130A"/>
    <w:rsid w:val="0058135E"/>
    <w:rsid w:val="00584B84"/>
    <w:rsid w:val="00586102"/>
    <w:rsid w:val="0058728D"/>
    <w:rsid w:val="0059060A"/>
    <w:rsid w:val="005915A6"/>
    <w:rsid w:val="005915F5"/>
    <w:rsid w:val="00591BB9"/>
    <w:rsid w:val="00591F1C"/>
    <w:rsid w:val="0059235C"/>
    <w:rsid w:val="00592C34"/>
    <w:rsid w:val="00593C8B"/>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4164"/>
    <w:rsid w:val="005B4609"/>
    <w:rsid w:val="005B48AD"/>
    <w:rsid w:val="005B4DBA"/>
    <w:rsid w:val="005B7FB2"/>
    <w:rsid w:val="005C2049"/>
    <w:rsid w:val="005C3613"/>
    <w:rsid w:val="005C3BCF"/>
    <w:rsid w:val="005C4466"/>
    <w:rsid w:val="005D0668"/>
    <w:rsid w:val="005D0986"/>
    <w:rsid w:val="005D1D64"/>
    <w:rsid w:val="005D2C09"/>
    <w:rsid w:val="005D3E95"/>
    <w:rsid w:val="005D535D"/>
    <w:rsid w:val="005D58DA"/>
    <w:rsid w:val="005D63CA"/>
    <w:rsid w:val="005D6E8B"/>
    <w:rsid w:val="005D721F"/>
    <w:rsid w:val="005D7EFE"/>
    <w:rsid w:val="005E0F97"/>
    <w:rsid w:val="005E12E5"/>
    <w:rsid w:val="005E1669"/>
    <w:rsid w:val="005E1A4C"/>
    <w:rsid w:val="005E1E06"/>
    <w:rsid w:val="005E211B"/>
    <w:rsid w:val="005E38E1"/>
    <w:rsid w:val="005E63DB"/>
    <w:rsid w:val="005E66D0"/>
    <w:rsid w:val="005E7E7A"/>
    <w:rsid w:val="005F0135"/>
    <w:rsid w:val="005F4FA8"/>
    <w:rsid w:val="005F5BA0"/>
    <w:rsid w:val="005F698A"/>
    <w:rsid w:val="00600182"/>
    <w:rsid w:val="0060219D"/>
    <w:rsid w:val="006030B7"/>
    <w:rsid w:val="00603377"/>
    <w:rsid w:val="00603EDF"/>
    <w:rsid w:val="00607A8C"/>
    <w:rsid w:val="0061105D"/>
    <w:rsid w:val="00611B8E"/>
    <w:rsid w:val="00611C98"/>
    <w:rsid w:val="00612607"/>
    <w:rsid w:val="00613FDC"/>
    <w:rsid w:val="00615859"/>
    <w:rsid w:val="00615A0D"/>
    <w:rsid w:val="00617BA4"/>
    <w:rsid w:val="006207AC"/>
    <w:rsid w:val="00621502"/>
    <w:rsid w:val="006222B9"/>
    <w:rsid w:val="00622990"/>
    <w:rsid w:val="00622A32"/>
    <w:rsid w:val="00622AD8"/>
    <w:rsid w:val="006256BD"/>
    <w:rsid w:val="00626F7A"/>
    <w:rsid w:val="00627DAE"/>
    <w:rsid w:val="0063205C"/>
    <w:rsid w:val="006324A3"/>
    <w:rsid w:val="006334B0"/>
    <w:rsid w:val="006369DF"/>
    <w:rsid w:val="006374E6"/>
    <w:rsid w:val="00641BCB"/>
    <w:rsid w:val="00641FF1"/>
    <w:rsid w:val="00642B7C"/>
    <w:rsid w:val="00643CAD"/>
    <w:rsid w:val="00645492"/>
    <w:rsid w:val="00646143"/>
    <w:rsid w:val="0064766F"/>
    <w:rsid w:val="0065043A"/>
    <w:rsid w:val="00651075"/>
    <w:rsid w:val="00651EBB"/>
    <w:rsid w:val="00652041"/>
    <w:rsid w:val="00654477"/>
    <w:rsid w:val="0065593F"/>
    <w:rsid w:val="00656660"/>
    <w:rsid w:val="00656669"/>
    <w:rsid w:val="00656908"/>
    <w:rsid w:val="00656A83"/>
    <w:rsid w:val="00656DC4"/>
    <w:rsid w:val="00657D7C"/>
    <w:rsid w:val="006602DC"/>
    <w:rsid w:val="00660D64"/>
    <w:rsid w:val="00664C97"/>
    <w:rsid w:val="00665C3F"/>
    <w:rsid w:val="00666119"/>
    <w:rsid w:val="00666A5D"/>
    <w:rsid w:val="00667C9A"/>
    <w:rsid w:val="00670D2D"/>
    <w:rsid w:val="0067160D"/>
    <w:rsid w:val="0067293D"/>
    <w:rsid w:val="00672FA2"/>
    <w:rsid w:val="00672FCC"/>
    <w:rsid w:val="00673339"/>
    <w:rsid w:val="00673FE3"/>
    <w:rsid w:val="0067420D"/>
    <w:rsid w:val="0067476C"/>
    <w:rsid w:val="00675C2F"/>
    <w:rsid w:val="00675CC5"/>
    <w:rsid w:val="00676494"/>
    <w:rsid w:val="00677E89"/>
    <w:rsid w:val="006818E7"/>
    <w:rsid w:val="006826BD"/>
    <w:rsid w:val="00682BA5"/>
    <w:rsid w:val="00682C9B"/>
    <w:rsid w:val="0068650C"/>
    <w:rsid w:val="00686D19"/>
    <w:rsid w:val="00694803"/>
    <w:rsid w:val="00696331"/>
    <w:rsid w:val="00696A4A"/>
    <w:rsid w:val="00696CCF"/>
    <w:rsid w:val="006974D6"/>
    <w:rsid w:val="00697871"/>
    <w:rsid w:val="006A0821"/>
    <w:rsid w:val="006A1303"/>
    <w:rsid w:val="006A2604"/>
    <w:rsid w:val="006A574C"/>
    <w:rsid w:val="006A6716"/>
    <w:rsid w:val="006B1402"/>
    <w:rsid w:val="006B14D5"/>
    <w:rsid w:val="006B32D8"/>
    <w:rsid w:val="006B371A"/>
    <w:rsid w:val="006B4A80"/>
    <w:rsid w:val="006B5B9F"/>
    <w:rsid w:val="006B7C4D"/>
    <w:rsid w:val="006C1E64"/>
    <w:rsid w:val="006C3248"/>
    <w:rsid w:val="006C40F1"/>
    <w:rsid w:val="006C57A0"/>
    <w:rsid w:val="006C6BBB"/>
    <w:rsid w:val="006C7105"/>
    <w:rsid w:val="006C731F"/>
    <w:rsid w:val="006C7B6F"/>
    <w:rsid w:val="006D06AC"/>
    <w:rsid w:val="006D226F"/>
    <w:rsid w:val="006D551F"/>
    <w:rsid w:val="006D5EBA"/>
    <w:rsid w:val="006D61B1"/>
    <w:rsid w:val="006D763C"/>
    <w:rsid w:val="006D78DB"/>
    <w:rsid w:val="006D7D3D"/>
    <w:rsid w:val="006E0BD5"/>
    <w:rsid w:val="006E12A7"/>
    <w:rsid w:val="006E4F24"/>
    <w:rsid w:val="006E58EE"/>
    <w:rsid w:val="006E5FE0"/>
    <w:rsid w:val="006E756F"/>
    <w:rsid w:val="006F2414"/>
    <w:rsid w:val="006F29C3"/>
    <w:rsid w:val="006F32FE"/>
    <w:rsid w:val="006F37E2"/>
    <w:rsid w:val="006F53CD"/>
    <w:rsid w:val="006F5D6A"/>
    <w:rsid w:val="006F5DEA"/>
    <w:rsid w:val="00700B8E"/>
    <w:rsid w:val="007031B0"/>
    <w:rsid w:val="0070442A"/>
    <w:rsid w:val="00706303"/>
    <w:rsid w:val="007073E4"/>
    <w:rsid w:val="007075AB"/>
    <w:rsid w:val="00710906"/>
    <w:rsid w:val="0071261A"/>
    <w:rsid w:val="00712A38"/>
    <w:rsid w:val="00712F4D"/>
    <w:rsid w:val="00713362"/>
    <w:rsid w:val="00713BBC"/>
    <w:rsid w:val="00714275"/>
    <w:rsid w:val="00714AF9"/>
    <w:rsid w:val="00715D5A"/>
    <w:rsid w:val="00716CB8"/>
    <w:rsid w:val="00717B28"/>
    <w:rsid w:val="00717FE3"/>
    <w:rsid w:val="0072261A"/>
    <w:rsid w:val="00724AF7"/>
    <w:rsid w:val="0073070B"/>
    <w:rsid w:val="00730EE8"/>
    <w:rsid w:val="00731307"/>
    <w:rsid w:val="00732048"/>
    <w:rsid w:val="00732118"/>
    <w:rsid w:val="00733D08"/>
    <w:rsid w:val="00735CEB"/>
    <w:rsid w:val="007361A0"/>
    <w:rsid w:val="00736D1E"/>
    <w:rsid w:val="007466A1"/>
    <w:rsid w:val="0074755C"/>
    <w:rsid w:val="00747A74"/>
    <w:rsid w:val="007511EA"/>
    <w:rsid w:val="00751CAE"/>
    <w:rsid w:val="00752F55"/>
    <w:rsid w:val="00753260"/>
    <w:rsid w:val="007549DC"/>
    <w:rsid w:val="0075570E"/>
    <w:rsid w:val="00755C2F"/>
    <w:rsid w:val="00757BBC"/>
    <w:rsid w:val="00760255"/>
    <w:rsid w:val="00760460"/>
    <w:rsid w:val="00760F3D"/>
    <w:rsid w:val="00761CA7"/>
    <w:rsid w:val="00761E3C"/>
    <w:rsid w:val="00762819"/>
    <w:rsid w:val="00763CA2"/>
    <w:rsid w:val="00764154"/>
    <w:rsid w:val="007641AC"/>
    <w:rsid w:val="007648C9"/>
    <w:rsid w:val="00765DEE"/>
    <w:rsid w:val="007670DE"/>
    <w:rsid w:val="00771795"/>
    <w:rsid w:val="00773664"/>
    <w:rsid w:val="00774C2F"/>
    <w:rsid w:val="00775E6B"/>
    <w:rsid w:val="00776275"/>
    <w:rsid w:val="00777B57"/>
    <w:rsid w:val="0078147C"/>
    <w:rsid w:val="00781DC3"/>
    <w:rsid w:val="00784625"/>
    <w:rsid w:val="00787C8A"/>
    <w:rsid w:val="007908C6"/>
    <w:rsid w:val="007908FF"/>
    <w:rsid w:val="00791993"/>
    <w:rsid w:val="00794D45"/>
    <w:rsid w:val="00796BF5"/>
    <w:rsid w:val="007A07CC"/>
    <w:rsid w:val="007A0813"/>
    <w:rsid w:val="007A08AD"/>
    <w:rsid w:val="007A1E00"/>
    <w:rsid w:val="007A273C"/>
    <w:rsid w:val="007A2761"/>
    <w:rsid w:val="007A36CF"/>
    <w:rsid w:val="007A372F"/>
    <w:rsid w:val="007A4F3A"/>
    <w:rsid w:val="007A5BBB"/>
    <w:rsid w:val="007A679B"/>
    <w:rsid w:val="007A6FBF"/>
    <w:rsid w:val="007A74E2"/>
    <w:rsid w:val="007A7567"/>
    <w:rsid w:val="007B06B9"/>
    <w:rsid w:val="007B0F20"/>
    <w:rsid w:val="007B1A40"/>
    <w:rsid w:val="007B21AD"/>
    <w:rsid w:val="007B27FF"/>
    <w:rsid w:val="007B2CC3"/>
    <w:rsid w:val="007B3022"/>
    <w:rsid w:val="007B3795"/>
    <w:rsid w:val="007B440E"/>
    <w:rsid w:val="007B5285"/>
    <w:rsid w:val="007C36A9"/>
    <w:rsid w:val="007C3ECB"/>
    <w:rsid w:val="007C5ED2"/>
    <w:rsid w:val="007C6E80"/>
    <w:rsid w:val="007C72F9"/>
    <w:rsid w:val="007C7F57"/>
    <w:rsid w:val="007D07C4"/>
    <w:rsid w:val="007D2E43"/>
    <w:rsid w:val="007D30BC"/>
    <w:rsid w:val="007D4433"/>
    <w:rsid w:val="007D48E5"/>
    <w:rsid w:val="007D4982"/>
    <w:rsid w:val="007D4B7E"/>
    <w:rsid w:val="007D5C3F"/>
    <w:rsid w:val="007D6386"/>
    <w:rsid w:val="007D690C"/>
    <w:rsid w:val="007D7746"/>
    <w:rsid w:val="007E14A8"/>
    <w:rsid w:val="007E1A2E"/>
    <w:rsid w:val="007E1A8B"/>
    <w:rsid w:val="007E22A3"/>
    <w:rsid w:val="007E2FF4"/>
    <w:rsid w:val="007E5B23"/>
    <w:rsid w:val="007E66B2"/>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727F"/>
    <w:rsid w:val="00810D94"/>
    <w:rsid w:val="008111A0"/>
    <w:rsid w:val="0081262C"/>
    <w:rsid w:val="00813862"/>
    <w:rsid w:val="00815E24"/>
    <w:rsid w:val="00817931"/>
    <w:rsid w:val="008201F1"/>
    <w:rsid w:val="00820A93"/>
    <w:rsid w:val="00820D84"/>
    <w:rsid w:val="00821971"/>
    <w:rsid w:val="00821B7D"/>
    <w:rsid w:val="0082252F"/>
    <w:rsid w:val="00822BE3"/>
    <w:rsid w:val="00823977"/>
    <w:rsid w:val="008242E7"/>
    <w:rsid w:val="00824F8D"/>
    <w:rsid w:val="00825A30"/>
    <w:rsid w:val="00830009"/>
    <w:rsid w:val="008313EC"/>
    <w:rsid w:val="00831D98"/>
    <w:rsid w:val="00833F02"/>
    <w:rsid w:val="008348E5"/>
    <w:rsid w:val="00834F48"/>
    <w:rsid w:val="00835049"/>
    <w:rsid w:val="008352AD"/>
    <w:rsid w:val="008354E6"/>
    <w:rsid w:val="0083595F"/>
    <w:rsid w:val="00837B1B"/>
    <w:rsid w:val="0084066E"/>
    <w:rsid w:val="0084481D"/>
    <w:rsid w:val="00844A9C"/>
    <w:rsid w:val="00845701"/>
    <w:rsid w:val="00846236"/>
    <w:rsid w:val="00847570"/>
    <w:rsid w:val="00850152"/>
    <w:rsid w:val="00851432"/>
    <w:rsid w:val="00851AC3"/>
    <w:rsid w:val="00851F44"/>
    <w:rsid w:val="008522B5"/>
    <w:rsid w:val="0085369F"/>
    <w:rsid w:val="00854962"/>
    <w:rsid w:val="00855C74"/>
    <w:rsid w:val="00855F90"/>
    <w:rsid w:val="0085746E"/>
    <w:rsid w:val="0086206C"/>
    <w:rsid w:val="0086242B"/>
    <w:rsid w:val="00863794"/>
    <w:rsid w:val="0086460C"/>
    <w:rsid w:val="00864C5D"/>
    <w:rsid w:val="008658E0"/>
    <w:rsid w:val="00865A0D"/>
    <w:rsid w:val="00865A95"/>
    <w:rsid w:val="00866C97"/>
    <w:rsid w:val="008712C7"/>
    <w:rsid w:val="008741F6"/>
    <w:rsid w:val="00877060"/>
    <w:rsid w:val="00877DF6"/>
    <w:rsid w:val="00877FA4"/>
    <w:rsid w:val="008829D7"/>
    <w:rsid w:val="00882BA8"/>
    <w:rsid w:val="00884B1E"/>
    <w:rsid w:val="00885574"/>
    <w:rsid w:val="00887C43"/>
    <w:rsid w:val="00890B1E"/>
    <w:rsid w:val="008913EC"/>
    <w:rsid w:val="008921D1"/>
    <w:rsid w:val="00893337"/>
    <w:rsid w:val="008933FF"/>
    <w:rsid w:val="008937C5"/>
    <w:rsid w:val="0089453D"/>
    <w:rsid w:val="00894DE2"/>
    <w:rsid w:val="008975CE"/>
    <w:rsid w:val="008979AC"/>
    <w:rsid w:val="008979F0"/>
    <w:rsid w:val="008A0503"/>
    <w:rsid w:val="008A0D2C"/>
    <w:rsid w:val="008A294A"/>
    <w:rsid w:val="008A2E0D"/>
    <w:rsid w:val="008A4773"/>
    <w:rsid w:val="008B0144"/>
    <w:rsid w:val="008B1594"/>
    <w:rsid w:val="008B1833"/>
    <w:rsid w:val="008B1E6C"/>
    <w:rsid w:val="008B1EE4"/>
    <w:rsid w:val="008B2345"/>
    <w:rsid w:val="008B285A"/>
    <w:rsid w:val="008B30F8"/>
    <w:rsid w:val="008B3190"/>
    <w:rsid w:val="008B31FE"/>
    <w:rsid w:val="008B6487"/>
    <w:rsid w:val="008B6B20"/>
    <w:rsid w:val="008B7FC8"/>
    <w:rsid w:val="008C065A"/>
    <w:rsid w:val="008C0918"/>
    <w:rsid w:val="008C0ED9"/>
    <w:rsid w:val="008C59A1"/>
    <w:rsid w:val="008C5B91"/>
    <w:rsid w:val="008C6065"/>
    <w:rsid w:val="008C6CB6"/>
    <w:rsid w:val="008C7509"/>
    <w:rsid w:val="008D0587"/>
    <w:rsid w:val="008D061C"/>
    <w:rsid w:val="008D0D09"/>
    <w:rsid w:val="008D245B"/>
    <w:rsid w:val="008D28F9"/>
    <w:rsid w:val="008D4102"/>
    <w:rsid w:val="008D4916"/>
    <w:rsid w:val="008D49DE"/>
    <w:rsid w:val="008D5414"/>
    <w:rsid w:val="008D5678"/>
    <w:rsid w:val="008D625C"/>
    <w:rsid w:val="008D6E8F"/>
    <w:rsid w:val="008D770F"/>
    <w:rsid w:val="008D77E4"/>
    <w:rsid w:val="008E19E6"/>
    <w:rsid w:val="008E280A"/>
    <w:rsid w:val="008E3F72"/>
    <w:rsid w:val="008E404B"/>
    <w:rsid w:val="008E4ECC"/>
    <w:rsid w:val="008E500C"/>
    <w:rsid w:val="008E558C"/>
    <w:rsid w:val="008E5A89"/>
    <w:rsid w:val="008E5D95"/>
    <w:rsid w:val="008E69D1"/>
    <w:rsid w:val="008F171E"/>
    <w:rsid w:val="008F1793"/>
    <w:rsid w:val="008F353B"/>
    <w:rsid w:val="008F44C4"/>
    <w:rsid w:val="008F6BFB"/>
    <w:rsid w:val="009009F8"/>
    <w:rsid w:val="009014FF"/>
    <w:rsid w:val="009015DA"/>
    <w:rsid w:val="00903D6C"/>
    <w:rsid w:val="009042DC"/>
    <w:rsid w:val="00904A0A"/>
    <w:rsid w:val="009052E9"/>
    <w:rsid w:val="00905BF1"/>
    <w:rsid w:val="0090636C"/>
    <w:rsid w:val="00911FF7"/>
    <w:rsid w:val="00912274"/>
    <w:rsid w:val="00912A85"/>
    <w:rsid w:val="00913749"/>
    <w:rsid w:val="009139AC"/>
    <w:rsid w:val="009143D4"/>
    <w:rsid w:val="0091449E"/>
    <w:rsid w:val="009144CA"/>
    <w:rsid w:val="00914A4D"/>
    <w:rsid w:val="00915901"/>
    <w:rsid w:val="00920CD4"/>
    <w:rsid w:val="009219FA"/>
    <w:rsid w:val="00923CF0"/>
    <w:rsid w:val="00925C20"/>
    <w:rsid w:val="00926D3C"/>
    <w:rsid w:val="00927706"/>
    <w:rsid w:val="0092794F"/>
    <w:rsid w:val="009279F7"/>
    <w:rsid w:val="00930D73"/>
    <w:rsid w:val="009327B5"/>
    <w:rsid w:val="00932A18"/>
    <w:rsid w:val="00935CB8"/>
    <w:rsid w:val="009360A8"/>
    <w:rsid w:val="009400F7"/>
    <w:rsid w:val="009427DB"/>
    <w:rsid w:val="00942F12"/>
    <w:rsid w:val="00945A9D"/>
    <w:rsid w:val="00945C87"/>
    <w:rsid w:val="00945C8B"/>
    <w:rsid w:val="00945DC5"/>
    <w:rsid w:val="00945E50"/>
    <w:rsid w:val="00946901"/>
    <w:rsid w:val="00946FE7"/>
    <w:rsid w:val="009478CA"/>
    <w:rsid w:val="0095047D"/>
    <w:rsid w:val="00951216"/>
    <w:rsid w:val="0095326F"/>
    <w:rsid w:val="0095480D"/>
    <w:rsid w:val="00954F0B"/>
    <w:rsid w:val="009558A0"/>
    <w:rsid w:val="00955902"/>
    <w:rsid w:val="00956AF6"/>
    <w:rsid w:val="0095713A"/>
    <w:rsid w:val="0095747A"/>
    <w:rsid w:val="00957CA5"/>
    <w:rsid w:val="00961BF4"/>
    <w:rsid w:val="0096210A"/>
    <w:rsid w:val="00964F88"/>
    <w:rsid w:val="00965766"/>
    <w:rsid w:val="00965866"/>
    <w:rsid w:val="00970AD3"/>
    <w:rsid w:val="00971C63"/>
    <w:rsid w:val="00971D53"/>
    <w:rsid w:val="00972071"/>
    <w:rsid w:val="00972DB0"/>
    <w:rsid w:val="0097391D"/>
    <w:rsid w:val="00973C13"/>
    <w:rsid w:val="00974B04"/>
    <w:rsid w:val="00975E5C"/>
    <w:rsid w:val="009778DE"/>
    <w:rsid w:val="00977D1F"/>
    <w:rsid w:val="00980566"/>
    <w:rsid w:val="00982606"/>
    <w:rsid w:val="00983030"/>
    <w:rsid w:val="009842B1"/>
    <w:rsid w:val="00986DF2"/>
    <w:rsid w:val="00990C82"/>
    <w:rsid w:val="00993E08"/>
    <w:rsid w:val="009947F2"/>
    <w:rsid w:val="00994AFF"/>
    <w:rsid w:val="00997A0E"/>
    <w:rsid w:val="00997B8C"/>
    <w:rsid w:val="00997F1D"/>
    <w:rsid w:val="009A0740"/>
    <w:rsid w:val="009A0CEA"/>
    <w:rsid w:val="009A2CF9"/>
    <w:rsid w:val="009A31F6"/>
    <w:rsid w:val="009A388A"/>
    <w:rsid w:val="009A4F9E"/>
    <w:rsid w:val="009A59BF"/>
    <w:rsid w:val="009A5CF3"/>
    <w:rsid w:val="009A6C1B"/>
    <w:rsid w:val="009B05B7"/>
    <w:rsid w:val="009B0634"/>
    <w:rsid w:val="009B38E3"/>
    <w:rsid w:val="009B3CF5"/>
    <w:rsid w:val="009B3F0C"/>
    <w:rsid w:val="009B4BDC"/>
    <w:rsid w:val="009B67D6"/>
    <w:rsid w:val="009C035F"/>
    <w:rsid w:val="009C26AB"/>
    <w:rsid w:val="009C3BD1"/>
    <w:rsid w:val="009C5751"/>
    <w:rsid w:val="009C5A9D"/>
    <w:rsid w:val="009C5AF3"/>
    <w:rsid w:val="009C6475"/>
    <w:rsid w:val="009C6493"/>
    <w:rsid w:val="009C7140"/>
    <w:rsid w:val="009D0BC3"/>
    <w:rsid w:val="009D1DBC"/>
    <w:rsid w:val="009D2740"/>
    <w:rsid w:val="009D4475"/>
    <w:rsid w:val="009D474A"/>
    <w:rsid w:val="009D57F2"/>
    <w:rsid w:val="009D7267"/>
    <w:rsid w:val="009D738F"/>
    <w:rsid w:val="009D7F57"/>
    <w:rsid w:val="009E05B1"/>
    <w:rsid w:val="009E11BD"/>
    <w:rsid w:val="009E18AD"/>
    <w:rsid w:val="009E199A"/>
    <w:rsid w:val="009E20EE"/>
    <w:rsid w:val="009E3725"/>
    <w:rsid w:val="009E4942"/>
    <w:rsid w:val="009E5A9D"/>
    <w:rsid w:val="009E72CE"/>
    <w:rsid w:val="009E7EFC"/>
    <w:rsid w:val="009F0368"/>
    <w:rsid w:val="009F1651"/>
    <w:rsid w:val="009F1761"/>
    <w:rsid w:val="009F197F"/>
    <w:rsid w:val="009F2899"/>
    <w:rsid w:val="009F3B11"/>
    <w:rsid w:val="009F3F4A"/>
    <w:rsid w:val="009F5788"/>
    <w:rsid w:val="009F61CD"/>
    <w:rsid w:val="009F6298"/>
    <w:rsid w:val="009F6DAC"/>
    <w:rsid w:val="009F7950"/>
    <w:rsid w:val="00A00E80"/>
    <w:rsid w:val="00A033B7"/>
    <w:rsid w:val="00A03BB3"/>
    <w:rsid w:val="00A0456C"/>
    <w:rsid w:val="00A048B0"/>
    <w:rsid w:val="00A04B8E"/>
    <w:rsid w:val="00A04F23"/>
    <w:rsid w:val="00A04FF1"/>
    <w:rsid w:val="00A05565"/>
    <w:rsid w:val="00A0713B"/>
    <w:rsid w:val="00A07569"/>
    <w:rsid w:val="00A101BD"/>
    <w:rsid w:val="00A10237"/>
    <w:rsid w:val="00A112EA"/>
    <w:rsid w:val="00A1195E"/>
    <w:rsid w:val="00A12527"/>
    <w:rsid w:val="00A13804"/>
    <w:rsid w:val="00A14729"/>
    <w:rsid w:val="00A147B1"/>
    <w:rsid w:val="00A14C21"/>
    <w:rsid w:val="00A1590D"/>
    <w:rsid w:val="00A166E7"/>
    <w:rsid w:val="00A20E84"/>
    <w:rsid w:val="00A21809"/>
    <w:rsid w:val="00A21A8B"/>
    <w:rsid w:val="00A2237D"/>
    <w:rsid w:val="00A224C8"/>
    <w:rsid w:val="00A238A6"/>
    <w:rsid w:val="00A245C6"/>
    <w:rsid w:val="00A25A09"/>
    <w:rsid w:val="00A25D44"/>
    <w:rsid w:val="00A26645"/>
    <w:rsid w:val="00A266AC"/>
    <w:rsid w:val="00A26878"/>
    <w:rsid w:val="00A3126F"/>
    <w:rsid w:val="00A34796"/>
    <w:rsid w:val="00A34902"/>
    <w:rsid w:val="00A34934"/>
    <w:rsid w:val="00A35A5B"/>
    <w:rsid w:val="00A43396"/>
    <w:rsid w:val="00A44036"/>
    <w:rsid w:val="00A44D64"/>
    <w:rsid w:val="00A44DF8"/>
    <w:rsid w:val="00A4573E"/>
    <w:rsid w:val="00A45BED"/>
    <w:rsid w:val="00A47D2E"/>
    <w:rsid w:val="00A47E44"/>
    <w:rsid w:val="00A50238"/>
    <w:rsid w:val="00A5094A"/>
    <w:rsid w:val="00A50AAD"/>
    <w:rsid w:val="00A51C4E"/>
    <w:rsid w:val="00A51C86"/>
    <w:rsid w:val="00A53241"/>
    <w:rsid w:val="00A54DBA"/>
    <w:rsid w:val="00A57310"/>
    <w:rsid w:val="00A62886"/>
    <w:rsid w:val="00A63090"/>
    <w:rsid w:val="00A635E3"/>
    <w:rsid w:val="00A648B0"/>
    <w:rsid w:val="00A64E2B"/>
    <w:rsid w:val="00A66673"/>
    <w:rsid w:val="00A6669A"/>
    <w:rsid w:val="00A66860"/>
    <w:rsid w:val="00A672D2"/>
    <w:rsid w:val="00A70027"/>
    <w:rsid w:val="00A70079"/>
    <w:rsid w:val="00A7071D"/>
    <w:rsid w:val="00A70929"/>
    <w:rsid w:val="00A70B3E"/>
    <w:rsid w:val="00A74102"/>
    <w:rsid w:val="00A74C60"/>
    <w:rsid w:val="00A75741"/>
    <w:rsid w:val="00A803D3"/>
    <w:rsid w:val="00A8043D"/>
    <w:rsid w:val="00A805EA"/>
    <w:rsid w:val="00A80829"/>
    <w:rsid w:val="00A8186F"/>
    <w:rsid w:val="00A82414"/>
    <w:rsid w:val="00A82D55"/>
    <w:rsid w:val="00A84B1E"/>
    <w:rsid w:val="00A86B28"/>
    <w:rsid w:val="00A9087A"/>
    <w:rsid w:val="00A908C6"/>
    <w:rsid w:val="00A90D8F"/>
    <w:rsid w:val="00A91109"/>
    <w:rsid w:val="00A913AF"/>
    <w:rsid w:val="00A92B28"/>
    <w:rsid w:val="00A92E83"/>
    <w:rsid w:val="00A941FB"/>
    <w:rsid w:val="00A945DD"/>
    <w:rsid w:val="00A95266"/>
    <w:rsid w:val="00AA0016"/>
    <w:rsid w:val="00AA1198"/>
    <w:rsid w:val="00AA18D5"/>
    <w:rsid w:val="00AA255B"/>
    <w:rsid w:val="00AA27D2"/>
    <w:rsid w:val="00AA523A"/>
    <w:rsid w:val="00AA65E4"/>
    <w:rsid w:val="00AA6859"/>
    <w:rsid w:val="00AA7182"/>
    <w:rsid w:val="00AA783A"/>
    <w:rsid w:val="00AA7D5B"/>
    <w:rsid w:val="00AA7FF7"/>
    <w:rsid w:val="00AB242E"/>
    <w:rsid w:val="00AB2CDA"/>
    <w:rsid w:val="00AB47F7"/>
    <w:rsid w:val="00AB5196"/>
    <w:rsid w:val="00AB54BA"/>
    <w:rsid w:val="00AB6864"/>
    <w:rsid w:val="00AB6A80"/>
    <w:rsid w:val="00AB6C05"/>
    <w:rsid w:val="00AC1E9E"/>
    <w:rsid w:val="00AC2F4E"/>
    <w:rsid w:val="00AC425D"/>
    <w:rsid w:val="00AC519F"/>
    <w:rsid w:val="00AC5212"/>
    <w:rsid w:val="00AC52EB"/>
    <w:rsid w:val="00AC5509"/>
    <w:rsid w:val="00AC5AD4"/>
    <w:rsid w:val="00AC60DF"/>
    <w:rsid w:val="00AC7997"/>
    <w:rsid w:val="00AD0961"/>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8F0"/>
    <w:rsid w:val="00AF0C2C"/>
    <w:rsid w:val="00AF0D43"/>
    <w:rsid w:val="00AF18C2"/>
    <w:rsid w:val="00AF2949"/>
    <w:rsid w:val="00AF2CA1"/>
    <w:rsid w:val="00AF5B08"/>
    <w:rsid w:val="00AF6718"/>
    <w:rsid w:val="00AF6DBD"/>
    <w:rsid w:val="00B018EC"/>
    <w:rsid w:val="00B02510"/>
    <w:rsid w:val="00B02517"/>
    <w:rsid w:val="00B03701"/>
    <w:rsid w:val="00B04BF7"/>
    <w:rsid w:val="00B050D5"/>
    <w:rsid w:val="00B05B3C"/>
    <w:rsid w:val="00B0607A"/>
    <w:rsid w:val="00B10DF7"/>
    <w:rsid w:val="00B119F6"/>
    <w:rsid w:val="00B13318"/>
    <w:rsid w:val="00B152D0"/>
    <w:rsid w:val="00B156FE"/>
    <w:rsid w:val="00B162A9"/>
    <w:rsid w:val="00B1687F"/>
    <w:rsid w:val="00B17538"/>
    <w:rsid w:val="00B17736"/>
    <w:rsid w:val="00B20F0A"/>
    <w:rsid w:val="00B22CB1"/>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14FA"/>
    <w:rsid w:val="00B42800"/>
    <w:rsid w:val="00B450DD"/>
    <w:rsid w:val="00B46B78"/>
    <w:rsid w:val="00B46BF7"/>
    <w:rsid w:val="00B474E4"/>
    <w:rsid w:val="00B47B37"/>
    <w:rsid w:val="00B509BB"/>
    <w:rsid w:val="00B51380"/>
    <w:rsid w:val="00B51D93"/>
    <w:rsid w:val="00B5320A"/>
    <w:rsid w:val="00B53367"/>
    <w:rsid w:val="00B538DB"/>
    <w:rsid w:val="00B549B9"/>
    <w:rsid w:val="00B5564C"/>
    <w:rsid w:val="00B61CB9"/>
    <w:rsid w:val="00B62825"/>
    <w:rsid w:val="00B64E92"/>
    <w:rsid w:val="00B6682E"/>
    <w:rsid w:val="00B674B8"/>
    <w:rsid w:val="00B705AA"/>
    <w:rsid w:val="00B715B6"/>
    <w:rsid w:val="00B72293"/>
    <w:rsid w:val="00B73CBD"/>
    <w:rsid w:val="00B73EDB"/>
    <w:rsid w:val="00B742D3"/>
    <w:rsid w:val="00B74433"/>
    <w:rsid w:val="00B75369"/>
    <w:rsid w:val="00B80181"/>
    <w:rsid w:val="00B82BDC"/>
    <w:rsid w:val="00B83C12"/>
    <w:rsid w:val="00B84A33"/>
    <w:rsid w:val="00B84E5C"/>
    <w:rsid w:val="00B84E76"/>
    <w:rsid w:val="00B84EF4"/>
    <w:rsid w:val="00B86097"/>
    <w:rsid w:val="00B86190"/>
    <w:rsid w:val="00B86524"/>
    <w:rsid w:val="00B871BB"/>
    <w:rsid w:val="00B90974"/>
    <w:rsid w:val="00B90CEE"/>
    <w:rsid w:val="00B91ADE"/>
    <w:rsid w:val="00B92DDC"/>
    <w:rsid w:val="00B931C0"/>
    <w:rsid w:val="00B957BE"/>
    <w:rsid w:val="00B95DDD"/>
    <w:rsid w:val="00B97245"/>
    <w:rsid w:val="00B97F4F"/>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2314"/>
    <w:rsid w:val="00BC386A"/>
    <w:rsid w:val="00BC4F19"/>
    <w:rsid w:val="00BC5C20"/>
    <w:rsid w:val="00BC5F13"/>
    <w:rsid w:val="00BC606B"/>
    <w:rsid w:val="00BD17EC"/>
    <w:rsid w:val="00BD2B9D"/>
    <w:rsid w:val="00BD4EF4"/>
    <w:rsid w:val="00BD55D6"/>
    <w:rsid w:val="00BD568D"/>
    <w:rsid w:val="00BD5736"/>
    <w:rsid w:val="00BD6886"/>
    <w:rsid w:val="00BD7ED6"/>
    <w:rsid w:val="00BE1996"/>
    <w:rsid w:val="00BE21BA"/>
    <w:rsid w:val="00BE228A"/>
    <w:rsid w:val="00BE2562"/>
    <w:rsid w:val="00BE2702"/>
    <w:rsid w:val="00BE2989"/>
    <w:rsid w:val="00BE4635"/>
    <w:rsid w:val="00BE6120"/>
    <w:rsid w:val="00BE7475"/>
    <w:rsid w:val="00BF2FD9"/>
    <w:rsid w:val="00BF3673"/>
    <w:rsid w:val="00BF4CA1"/>
    <w:rsid w:val="00BF4E04"/>
    <w:rsid w:val="00BF4E57"/>
    <w:rsid w:val="00BF4F5F"/>
    <w:rsid w:val="00BF5C9B"/>
    <w:rsid w:val="00BF6356"/>
    <w:rsid w:val="00BF6F9D"/>
    <w:rsid w:val="00C000EA"/>
    <w:rsid w:val="00C01D58"/>
    <w:rsid w:val="00C03979"/>
    <w:rsid w:val="00C04C73"/>
    <w:rsid w:val="00C05853"/>
    <w:rsid w:val="00C06097"/>
    <w:rsid w:val="00C063BE"/>
    <w:rsid w:val="00C06663"/>
    <w:rsid w:val="00C06B87"/>
    <w:rsid w:val="00C06F3F"/>
    <w:rsid w:val="00C07992"/>
    <w:rsid w:val="00C10375"/>
    <w:rsid w:val="00C10480"/>
    <w:rsid w:val="00C11160"/>
    <w:rsid w:val="00C12236"/>
    <w:rsid w:val="00C12AA8"/>
    <w:rsid w:val="00C16717"/>
    <w:rsid w:val="00C202E9"/>
    <w:rsid w:val="00C20821"/>
    <w:rsid w:val="00C208E9"/>
    <w:rsid w:val="00C21528"/>
    <w:rsid w:val="00C22469"/>
    <w:rsid w:val="00C25178"/>
    <w:rsid w:val="00C25931"/>
    <w:rsid w:val="00C2643A"/>
    <w:rsid w:val="00C2739E"/>
    <w:rsid w:val="00C30816"/>
    <w:rsid w:val="00C32E56"/>
    <w:rsid w:val="00C32ED6"/>
    <w:rsid w:val="00C32F61"/>
    <w:rsid w:val="00C3464B"/>
    <w:rsid w:val="00C35F11"/>
    <w:rsid w:val="00C3634F"/>
    <w:rsid w:val="00C36502"/>
    <w:rsid w:val="00C37268"/>
    <w:rsid w:val="00C44686"/>
    <w:rsid w:val="00C450AB"/>
    <w:rsid w:val="00C4637A"/>
    <w:rsid w:val="00C46AAA"/>
    <w:rsid w:val="00C4720C"/>
    <w:rsid w:val="00C47F7E"/>
    <w:rsid w:val="00C5176B"/>
    <w:rsid w:val="00C52A2D"/>
    <w:rsid w:val="00C52B2A"/>
    <w:rsid w:val="00C53E38"/>
    <w:rsid w:val="00C55571"/>
    <w:rsid w:val="00C557BB"/>
    <w:rsid w:val="00C55E3B"/>
    <w:rsid w:val="00C574EE"/>
    <w:rsid w:val="00C6028B"/>
    <w:rsid w:val="00C61E91"/>
    <w:rsid w:val="00C63B20"/>
    <w:rsid w:val="00C64F8D"/>
    <w:rsid w:val="00C66966"/>
    <w:rsid w:val="00C70CC8"/>
    <w:rsid w:val="00C71702"/>
    <w:rsid w:val="00C72BA6"/>
    <w:rsid w:val="00C734B3"/>
    <w:rsid w:val="00C73E52"/>
    <w:rsid w:val="00C760A1"/>
    <w:rsid w:val="00C76B71"/>
    <w:rsid w:val="00C77D71"/>
    <w:rsid w:val="00C809A1"/>
    <w:rsid w:val="00C8153B"/>
    <w:rsid w:val="00C8413A"/>
    <w:rsid w:val="00C845A5"/>
    <w:rsid w:val="00C85389"/>
    <w:rsid w:val="00C85CAE"/>
    <w:rsid w:val="00C861FD"/>
    <w:rsid w:val="00C87405"/>
    <w:rsid w:val="00C8746E"/>
    <w:rsid w:val="00C8762A"/>
    <w:rsid w:val="00C877AA"/>
    <w:rsid w:val="00C87D59"/>
    <w:rsid w:val="00C906F5"/>
    <w:rsid w:val="00C90A54"/>
    <w:rsid w:val="00C90B46"/>
    <w:rsid w:val="00C91BF6"/>
    <w:rsid w:val="00C92803"/>
    <w:rsid w:val="00C92CF4"/>
    <w:rsid w:val="00C9391F"/>
    <w:rsid w:val="00C9626F"/>
    <w:rsid w:val="00C96E2A"/>
    <w:rsid w:val="00CA21A5"/>
    <w:rsid w:val="00CA2882"/>
    <w:rsid w:val="00CA2B63"/>
    <w:rsid w:val="00CA2D7F"/>
    <w:rsid w:val="00CA338F"/>
    <w:rsid w:val="00CA42FD"/>
    <w:rsid w:val="00CA4A09"/>
    <w:rsid w:val="00CA5681"/>
    <w:rsid w:val="00CA5736"/>
    <w:rsid w:val="00CA5BBF"/>
    <w:rsid w:val="00CA6266"/>
    <w:rsid w:val="00CA64A2"/>
    <w:rsid w:val="00CA650F"/>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51C3"/>
    <w:rsid w:val="00CC57D1"/>
    <w:rsid w:val="00CC7946"/>
    <w:rsid w:val="00CD0339"/>
    <w:rsid w:val="00CD2F73"/>
    <w:rsid w:val="00CD3133"/>
    <w:rsid w:val="00CD4B79"/>
    <w:rsid w:val="00CD4EDB"/>
    <w:rsid w:val="00CD566D"/>
    <w:rsid w:val="00CD5F97"/>
    <w:rsid w:val="00CE097B"/>
    <w:rsid w:val="00CE12DF"/>
    <w:rsid w:val="00CE3823"/>
    <w:rsid w:val="00CE3DF1"/>
    <w:rsid w:val="00CE454B"/>
    <w:rsid w:val="00CE52D0"/>
    <w:rsid w:val="00CE69E0"/>
    <w:rsid w:val="00CE6E76"/>
    <w:rsid w:val="00CE6EAC"/>
    <w:rsid w:val="00CF1894"/>
    <w:rsid w:val="00CF3CE9"/>
    <w:rsid w:val="00CF3FD5"/>
    <w:rsid w:val="00CF5181"/>
    <w:rsid w:val="00CF6AD9"/>
    <w:rsid w:val="00CF6E3D"/>
    <w:rsid w:val="00D005F8"/>
    <w:rsid w:val="00D00701"/>
    <w:rsid w:val="00D0097B"/>
    <w:rsid w:val="00D026F5"/>
    <w:rsid w:val="00D053ED"/>
    <w:rsid w:val="00D07674"/>
    <w:rsid w:val="00D07C34"/>
    <w:rsid w:val="00D107B2"/>
    <w:rsid w:val="00D1095A"/>
    <w:rsid w:val="00D11DAD"/>
    <w:rsid w:val="00D145B4"/>
    <w:rsid w:val="00D14B03"/>
    <w:rsid w:val="00D14CD1"/>
    <w:rsid w:val="00D167E7"/>
    <w:rsid w:val="00D17F02"/>
    <w:rsid w:val="00D20C9A"/>
    <w:rsid w:val="00D2556F"/>
    <w:rsid w:val="00D25C25"/>
    <w:rsid w:val="00D26262"/>
    <w:rsid w:val="00D26EBF"/>
    <w:rsid w:val="00D277D6"/>
    <w:rsid w:val="00D27F77"/>
    <w:rsid w:val="00D27F8E"/>
    <w:rsid w:val="00D30735"/>
    <w:rsid w:val="00D31521"/>
    <w:rsid w:val="00D31CF5"/>
    <w:rsid w:val="00D334BF"/>
    <w:rsid w:val="00D3437D"/>
    <w:rsid w:val="00D34431"/>
    <w:rsid w:val="00D346E2"/>
    <w:rsid w:val="00D363AD"/>
    <w:rsid w:val="00D3644E"/>
    <w:rsid w:val="00D411A6"/>
    <w:rsid w:val="00D414C1"/>
    <w:rsid w:val="00D41E77"/>
    <w:rsid w:val="00D427F4"/>
    <w:rsid w:val="00D42B47"/>
    <w:rsid w:val="00D43931"/>
    <w:rsid w:val="00D44FD0"/>
    <w:rsid w:val="00D451DB"/>
    <w:rsid w:val="00D4564F"/>
    <w:rsid w:val="00D46C96"/>
    <w:rsid w:val="00D46D8A"/>
    <w:rsid w:val="00D475C8"/>
    <w:rsid w:val="00D52397"/>
    <w:rsid w:val="00D52DCD"/>
    <w:rsid w:val="00D533AF"/>
    <w:rsid w:val="00D54958"/>
    <w:rsid w:val="00D55F42"/>
    <w:rsid w:val="00D561FB"/>
    <w:rsid w:val="00D56D86"/>
    <w:rsid w:val="00D57125"/>
    <w:rsid w:val="00D61B8D"/>
    <w:rsid w:val="00D61EA1"/>
    <w:rsid w:val="00D6275F"/>
    <w:rsid w:val="00D629D5"/>
    <w:rsid w:val="00D6326E"/>
    <w:rsid w:val="00D63EF4"/>
    <w:rsid w:val="00D6432E"/>
    <w:rsid w:val="00D64352"/>
    <w:rsid w:val="00D64C4B"/>
    <w:rsid w:val="00D65E75"/>
    <w:rsid w:val="00D65E97"/>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46D9"/>
    <w:rsid w:val="00D94726"/>
    <w:rsid w:val="00D95B56"/>
    <w:rsid w:val="00D968A8"/>
    <w:rsid w:val="00D9690E"/>
    <w:rsid w:val="00D96A77"/>
    <w:rsid w:val="00D96DA7"/>
    <w:rsid w:val="00DA226D"/>
    <w:rsid w:val="00DA319E"/>
    <w:rsid w:val="00DA454E"/>
    <w:rsid w:val="00DA7602"/>
    <w:rsid w:val="00DB11EA"/>
    <w:rsid w:val="00DB287C"/>
    <w:rsid w:val="00DB338F"/>
    <w:rsid w:val="00DB3FC1"/>
    <w:rsid w:val="00DB4158"/>
    <w:rsid w:val="00DB436A"/>
    <w:rsid w:val="00DB5102"/>
    <w:rsid w:val="00DB5C3E"/>
    <w:rsid w:val="00DB73D7"/>
    <w:rsid w:val="00DC2519"/>
    <w:rsid w:val="00DC38AE"/>
    <w:rsid w:val="00DC4366"/>
    <w:rsid w:val="00DC6E27"/>
    <w:rsid w:val="00DC7219"/>
    <w:rsid w:val="00DD1018"/>
    <w:rsid w:val="00DD2F27"/>
    <w:rsid w:val="00DD3B90"/>
    <w:rsid w:val="00DD4461"/>
    <w:rsid w:val="00DD46C8"/>
    <w:rsid w:val="00DD471E"/>
    <w:rsid w:val="00DD5241"/>
    <w:rsid w:val="00DD6929"/>
    <w:rsid w:val="00DD6D45"/>
    <w:rsid w:val="00DE14F5"/>
    <w:rsid w:val="00DE1B3F"/>
    <w:rsid w:val="00DE208B"/>
    <w:rsid w:val="00DE230E"/>
    <w:rsid w:val="00DE30BA"/>
    <w:rsid w:val="00DE36CF"/>
    <w:rsid w:val="00DE4CAA"/>
    <w:rsid w:val="00DE5147"/>
    <w:rsid w:val="00DE5576"/>
    <w:rsid w:val="00DE571D"/>
    <w:rsid w:val="00DE614A"/>
    <w:rsid w:val="00DE6210"/>
    <w:rsid w:val="00DF1019"/>
    <w:rsid w:val="00DF34C2"/>
    <w:rsid w:val="00DF3681"/>
    <w:rsid w:val="00DF3CA6"/>
    <w:rsid w:val="00DF3EA2"/>
    <w:rsid w:val="00DF6F60"/>
    <w:rsid w:val="00DF7965"/>
    <w:rsid w:val="00E001DD"/>
    <w:rsid w:val="00E00A5E"/>
    <w:rsid w:val="00E00ACD"/>
    <w:rsid w:val="00E0593F"/>
    <w:rsid w:val="00E0618B"/>
    <w:rsid w:val="00E20084"/>
    <w:rsid w:val="00E20B06"/>
    <w:rsid w:val="00E221A0"/>
    <w:rsid w:val="00E22208"/>
    <w:rsid w:val="00E22428"/>
    <w:rsid w:val="00E22949"/>
    <w:rsid w:val="00E22E29"/>
    <w:rsid w:val="00E23120"/>
    <w:rsid w:val="00E24B9E"/>
    <w:rsid w:val="00E24FCC"/>
    <w:rsid w:val="00E25695"/>
    <w:rsid w:val="00E2608F"/>
    <w:rsid w:val="00E2626A"/>
    <w:rsid w:val="00E278A2"/>
    <w:rsid w:val="00E279E1"/>
    <w:rsid w:val="00E30364"/>
    <w:rsid w:val="00E30CD0"/>
    <w:rsid w:val="00E31A33"/>
    <w:rsid w:val="00E325F3"/>
    <w:rsid w:val="00E33527"/>
    <w:rsid w:val="00E338C0"/>
    <w:rsid w:val="00E33A8C"/>
    <w:rsid w:val="00E350DC"/>
    <w:rsid w:val="00E4010E"/>
    <w:rsid w:val="00E40300"/>
    <w:rsid w:val="00E41123"/>
    <w:rsid w:val="00E412EB"/>
    <w:rsid w:val="00E41860"/>
    <w:rsid w:val="00E418B5"/>
    <w:rsid w:val="00E42D9F"/>
    <w:rsid w:val="00E444E1"/>
    <w:rsid w:val="00E45D66"/>
    <w:rsid w:val="00E4616C"/>
    <w:rsid w:val="00E47125"/>
    <w:rsid w:val="00E500B3"/>
    <w:rsid w:val="00E50E5D"/>
    <w:rsid w:val="00E52A0D"/>
    <w:rsid w:val="00E52D65"/>
    <w:rsid w:val="00E52F53"/>
    <w:rsid w:val="00E53F93"/>
    <w:rsid w:val="00E54094"/>
    <w:rsid w:val="00E56B44"/>
    <w:rsid w:val="00E60EA0"/>
    <w:rsid w:val="00E61214"/>
    <w:rsid w:val="00E613E2"/>
    <w:rsid w:val="00E6210F"/>
    <w:rsid w:val="00E6213C"/>
    <w:rsid w:val="00E624BA"/>
    <w:rsid w:val="00E62AE3"/>
    <w:rsid w:val="00E64945"/>
    <w:rsid w:val="00E65BFA"/>
    <w:rsid w:val="00E67C4B"/>
    <w:rsid w:val="00E67CB4"/>
    <w:rsid w:val="00E70372"/>
    <w:rsid w:val="00E71678"/>
    <w:rsid w:val="00E71901"/>
    <w:rsid w:val="00E72D79"/>
    <w:rsid w:val="00E7364A"/>
    <w:rsid w:val="00E7393E"/>
    <w:rsid w:val="00E769EE"/>
    <w:rsid w:val="00E76F5E"/>
    <w:rsid w:val="00E77104"/>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4421"/>
    <w:rsid w:val="00E9599E"/>
    <w:rsid w:val="00E96793"/>
    <w:rsid w:val="00E9732A"/>
    <w:rsid w:val="00E97782"/>
    <w:rsid w:val="00E97968"/>
    <w:rsid w:val="00EA0727"/>
    <w:rsid w:val="00EA0A28"/>
    <w:rsid w:val="00EA233B"/>
    <w:rsid w:val="00EA5993"/>
    <w:rsid w:val="00EA638D"/>
    <w:rsid w:val="00EA7436"/>
    <w:rsid w:val="00EA7461"/>
    <w:rsid w:val="00EB0BB1"/>
    <w:rsid w:val="00EB0D02"/>
    <w:rsid w:val="00EB1465"/>
    <w:rsid w:val="00EB1F32"/>
    <w:rsid w:val="00EB3A9C"/>
    <w:rsid w:val="00EB3D38"/>
    <w:rsid w:val="00EB4B1E"/>
    <w:rsid w:val="00EB5164"/>
    <w:rsid w:val="00EB5A1D"/>
    <w:rsid w:val="00EB62BF"/>
    <w:rsid w:val="00EB687A"/>
    <w:rsid w:val="00EB6FD6"/>
    <w:rsid w:val="00EB7C5B"/>
    <w:rsid w:val="00EC0D8E"/>
    <w:rsid w:val="00EC0E60"/>
    <w:rsid w:val="00EC18F6"/>
    <w:rsid w:val="00EC256F"/>
    <w:rsid w:val="00EC3C94"/>
    <w:rsid w:val="00EC4178"/>
    <w:rsid w:val="00EC4D01"/>
    <w:rsid w:val="00EC584B"/>
    <w:rsid w:val="00EC5C94"/>
    <w:rsid w:val="00EC72A3"/>
    <w:rsid w:val="00ED0938"/>
    <w:rsid w:val="00ED0993"/>
    <w:rsid w:val="00ED13E0"/>
    <w:rsid w:val="00ED2FB2"/>
    <w:rsid w:val="00ED3A36"/>
    <w:rsid w:val="00ED3BFB"/>
    <w:rsid w:val="00ED4807"/>
    <w:rsid w:val="00ED6978"/>
    <w:rsid w:val="00ED7620"/>
    <w:rsid w:val="00EE185A"/>
    <w:rsid w:val="00EE2A21"/>
    <w:rsid w:val="00EE2ED3"/>
    <w:rsid w:val="00EE70DD"/>
    <w:rsid w:val="00EF1FAB"/>
    <w:rsid w:val="00EF398B"/>
    <w:rsid w:val="00EF43B2"/>
    <w:rsid w:val="00EF5E95"/>
    <w:rsid w:val="00F008BE"/>
    <w:rsid w:val="00F00A47"/>
    <w:rsid w:val="00F014F4"/>
    <w:rsid w:val="00F0267E"/>
    <w:rsid w:val="00F0286A"/>
    <w:rsid w:val="00F033FE"/>
    <w:rsid w:val="00F05EAE"/>
    <w:rsid w:val="00F069EF"/>
    <w:rsid w:val="00F1134E"/>
    <w:rsid w:val="00F11AEC"/>
    <w:rsid w:val="00F130F6"/>
    <w:rsid w:val="00F13526"/>
    <w:rsid w:val="00F13B5B"/>
    <w:rsid w:val="00F14B94"/>
    <w:rsid w:val="00F15521"/>
    <w:rsid w:val="00F207DD"/>
    <w:rsid w:val="00F21BAA"/>
    <w:rsid w:val="00F22F88"/>
    <w:rsid w:val="00F23E94"/>
    <w:rsid w:val="00F24435"/>
    <w:rsid w:val="00F2657B"/>
    <w:rsid w:val="00F27DE0"/>
    <w:rsid w:val="00F31A73"/>
    <w:rsid w:val="00F32485"/>
    <w:rsid w:val="00F32D4B"/>
    <w:rsid w:val="00F35CD7"/>
    <w:rsid w:val="00F36E04"/>
    <w:rsid w:val="00F378D5"/>
    <w:rsid w:val="00F41BC0"/>
    <w:rsid w:val="00F43007"/>
    <w:rsid w:val="00F4366F"/>
    <w:rsid w:val="00F44D05"/>
    <w:rsid w:val="00F44D54"/>
    <w:rsid w:val="00F472D1"/>
    <w:rsid w:val="00F4767D"/>
    <w:rsid w:val="00F508F0"/>
    <w:rsid w:val="00F50C85"/>
    <w:rsid w:val="00F51224"/>
    <w:rsid w:val="00F5360C"/>
    <w:rsid w:val="00F54C73"/>
    <w:rsid w:val="00F551E1"/>
    <w:rsid w:val="00F6023E"/>
    <w:rsid w:val="00F613BF"/>
    <w:rsid w:val="00F630BC"/>
    <w:rsid w:val="00F631B5"/>
    <w:rsid w:val="00F63C42"/>
    <w:rsid w:val="00F63C93"/>
    <w:rsid w:val="00F63D8B"/>
    <w:rsid w:val="00F64D94"/>
    <w:rsid w:val="00F65467"/>
    <w:rsid w:val="00F66254"/>
    <w:rsid w:val="00F67822"/>
    <w:rsid w:val="00F706A8"/>
    <w:rsid w:val="00F72086"/>
    <w:rsid w:val="00F73112"/>
    <w:rsid w:val="00F7431A"/>
    <w:rsid w:val="00F747E3"/>
    <w:rsid w:val="00F74850"/>
    <w:rsid w:val="00F74B65"/>
    <w:rsid w:val="00F75C90"/>
    <w:rsid w:val="00F810C8"/>
    <w:rsid w:val="00F81327"/>
    <w:rsid w:val="00F8173B"/>
    <w:rsid w:val="00F836EA"/>
    <w:rsid w:val="00F85C9E"/>
    <w:rsid w:val="00F8659A"/>
    <w:rsid w:val="00F87D5C"/>
    <w:rsid w:val="00F91653"/>
    <w:rsid w:val="00F91AC0"/>
    <w:rsid w:val="00F9270F"/>
    <w:rsid w:val="00F932BC"/>
    <w:rsid w:val="00F9332A"/>
    <w:rsid w:val="00F93910"/>
    <w:rsid w:val="00F94A07"/>
    <w:rsid w:val="00F954E2"/>
    <w:rsid w:val="00F97631"/>
    <w:rsid w:val="00F97CB8"/>
    <w:rsid w:val="00FA0EDB"/>
    <w:rsid w:val="00FA1231"/>
    <w:rsid w:val="00FA1995"/>
    <w:rsid w:val="00FA1DBF"/>
    <w:rsid w:val="00FA4F1D"/>
    <w:rsid w:val="00FA4F61"/>
    <w:rsid w:val="00FA60FA"/>
    <w:rsid w:val="00FA65B8"/>
    <w:rsid w:val="00FA7954"/>
    <w:rsid w:val="00FB0003"/>
    <w:rsid w:val="00FB0DF3"/>
    <w:rsid w:val="00FB31B6"/>
    <w:rsid w:val="00FB3E84"/>
    <w:rsid w:val="00FB4D2F"/>
    <w:rsid w:val="00FB6779"/>
    <w:rsid w:val="00FB7E6A"/>
    <w:rsid w:val="00FC0937"/>
    <w:rsid w:val="00FC193B"/>
    <w:rsid w:val="00FC2022"/>
    <w:rsid w:val="00FC2CF5"/>
    <w:rsid w:val="00FC3626"/>
    <w:rsid w:val="00FC3B91"/>
    <w:rsid w:val="00FC4F69"/>
    <w:rsid w:val="00FC5F51"/>
    <w:rsid w:val="00FD0076"/>
    <w:rsid w:val="00FD1653"/>
    <w:rsid w:val="00FD1B54"/>
    <w:rsid w:val="00FD1B63"/>
    <w:rsid w:val="00FD1E25"/>
    <w:rsid w:val="00FD2192"/>
    <w:rsid w:val="00FD22F4"/>
    <w:rsid w:val="00FD512E"/>
    <w:rsid w:val="00FD5BBA"/>
    <w:rsid w:val="00FD7BBA"/>
    <w:rsid w:val="00FE0E9C"/>
    <w:rsid w:val="00FE1D84"/>
    <w:rsid w:val="00FE1F95"/>
    <w:rsid w:val="00FE2E24"/>
    <w:rsid w:val="00FE55A0"/>
    <w:rsid w:val="00FE57B8"/>
    <w:rsid w:val="00FE70EE"/>
    <w:rsid w:val="00FE710B"/>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35"/>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cid:image001.jpg@01D95276.388EC700"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7361</Words>
  <Characters>41961</Characters>
  <Application>Microsoft Office Word</Application>
  <DocSecurity>4</DocSecurity>
  <Lines>349</Lines>
  <Paragraphs>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49224</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2023-05-29T12:27:00Z</dcterms:created>
  <dcterms:modified xsi:type="dcterms:W3CDTF">2023-05-29T12:27:00Z</dcterms:modified>
</cp:coreProperties>
</file>